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6EFF" w:rsidRPr="009C6EFF" w:rsidRDefault="009C6EFF" w:rsidP="00187FAE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6EFF">
        <w:rPr>
          <w:rFonts w:ascii="Times New Roman" w:hAnsi="Times New Roman" w:cs="Times New Roman"/>
          <w:b/>
          <w:sz w:val="24"/>
          <w:szCs w:val="24"/>
        </w:rPr>
        <w:t xml:space="preserve">ОБЛАСТНОЕ ГОСУДАРСТВЕННОЕ АВТОНОМНОЕ </w:t>
      </w:r>
      <w:r w:rsidR="00053F76">
        <w:rPr>
          <w:rFonts w:ascii="Times New Roman" w:hAnsi="Times New Roman" w:cs="Times New Roman"/>
          <w:b/>
          <w:sz w:val="24"/>
          <w:szCs w:val="24"/>
        </w:rPr>
        <w:t xml:space="preserve">ПРОФЕССИОНАЛЬНОЕ </w:t>
      </w:r>
      <w:r w:rsidRPr="009C6EFF">
        <w:rPr>
          <w:rFonts w:ascii="Times New Roman" w:hAnsi="Times New Roman" w:cs="Times New Roman"/>
          <w:b/>
          <w:sz w:val="24"/>
          <w:szCs w:val="24"/>
        </w:rPr>
        <w:t>ОБРАЗОВАТЕЛЬНОЕ УЧРЕЖДЕНИЕ</w:t>
      </w:r>
    </w:p>
    <w:p w:rsidR="009C6EFF" w:rsidRPr="009C6EFF" w:rsidRDefault="009C6EFF" w:rsidP="00187FAE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6EFF">
        <w:rPr>
          <w:rFonts w:ascii="Times New Roman" w:hAnsi="Times New Roman" w:cs="Times New Roman"/>
          <w:b/>
          <w:sz w:val="24"/>
          <w:szCs w:val="24"/>
        </w:rPr>
        <w:t>«БЕЛГОРОДСКИЙ СТРОИТЕЛЬНЫЙ КОЛЛЕДЖ»</w:t>
      </w:r>
    </w:p>
    <w:p w:rsidR="009C6EFF" w:rsidRDefault="009C6EFF" w:rsidP="00187FAE">
      <w:pPr>
        <w:spacing w:line="360" w:lineRule="auto"/>
        <w:jc w:val="center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right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right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9C6EFF" w:rsidRPr="00187FAE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9C6EFF" w:rsidRPr="00187FAE" w:rsidRDefault="00053F76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7FAE">
        <w:rPr>
          <w:rFonts w:ascii="Times New Roman" w:hAnsi="Times New Roman" w:cs="Times New Roman"/>
          <w:sz w:val="28"/>
          <w:szCs w:val="28"/>
        </w:rPr>
        <w:t>Контрольно-измерительный материал</w:t>
      </w:r>
    </w:p>
    <w:p w:rsidR="009C6EFF" w:rsidRPr="00187FAE" w:rsidRDefault="009C6EFF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7FAE">
        <w:rPr>
          <w:rFonts w:ascii="Times New Roman" w:hAnsi="Times New Roman" w:cs="Times New Roman"/>
          <w:sz w:val="28"/>
          <w:szCs w:val="28"/>
        </w:rPr>
        <w:t>для проведения промежуточной аттестации</w:t>
      </w:r>
      <w:r w:rsidR="009F661E">
        <w:rPr>
          <w:rFonts w:ascii="Times New Roman" w:hAnsi="Times New Roman" w:cs="Times New Roman"/>
          <w:sz w:val="28"/>
          <w:szCs w:val="28"/>
        </w:rPr>
        <w:t xml:space="preserve"> (</w:t>
      </w:r>
      <w:r w:rsidR="003C6EE9">
        <w:rPr>
          <w:rFonts w:ascii="Times New Roman" w:hAnsi="Times New Roman" w:cs="Times New Roman"/>
          <w:sz w:val="28"/>
          <w:szCs w:val="28"/>
        </w:rPr>
        <w:t>в форме</w:t>
      </w:r>
      <w:r w:rsidR="004E0273">
        <w:rPr>
          <w:rFonts w:ascii="Times New Roman" w:hAnsi="Times New Roman" w:cs="Times New Roman"/>
          <w:sz w:val="28"/>
          <w:szCs w:val="28"/>
        </w:rPr>
        <w:t xml:space="preserve"> контрольной работы</w:t>
      </w:r>
      <w:r w:rsidR="00187FAE">
        <w:rPr>
          <w:rFonts w:ascii="Times New Roman" w:hAnsi="Times New Roman" w:cs="Times New Roman"/>
          <w:sz w:val="28"/>
          <w:szCs w:val="28"/>
        </w:rPr>
        <w:t>)</w:t>
      </w:r>
    </w:p>
    <w:p w:rsidR="004D3666" w:rsidRPr="00187FAE" w:rsidRDefault="00053F76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7FAE">
        <w:rPr>
          <w:rFonts w:ascii="Times New Roman" w:hAnsi="Times New Roman" w:cs="Times New Roman"/>
          <w:sz w:val="28"/>
          <w:szCs w:val="28"/>
        </w:rPr>
        <w:t>в рамках образовательных программ</w:t>
      </w:r>
      <w:r w:rsidR="004E0273">
        <w:rPr>
          <w:rFonts w:ascii="Times New Roman" w:hAnsi="Times New Roman" w:cs="Times New Roman"/>
          <w:sz w:val="28"/>
          <w:szCs w:val="28"/>
        </w:rPr>
        <w:t xml:space="preserve"> </w:t>
      </w:r>
      <w:r w:rsidRPr="00187FAE">
        <w:rPr>
          <w:rFonts w:ascii="Times New Roman" w:hAnsi="Times New Roman" w:cs="Times New Roman"/>
          <w:sz w:val="28"/>
          <w:szCs w:val="28"/>
        </w:rPr>
        <w:t>среднего проф</w:t>
      </w:r>
      <w:r w:rsidR="004D3666" w:rsidRPr="00187FAE">
        <w:rPr>
          <w:rFonts w:ascii="Times New Roman" w:hAnsi="Times New Roman" w:cs="Times New Roman"/>
          <w:sz w:val="28"/>
          <w:szCs w:val="28"/>
        </w:rPr>
        <w:t xml:space="preserve">ессионального образования </w:t>
      </w:r>
    </w:p>
    <w:p w:rsidR="00985FDF" w:rsidRDefault="00985FDF" w:rsidP="004E0273">
      <w:pPr>
        <w:ind w:left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 w:rsidR="004E0273">
        <w:rPr>
          <w:rFonts w:ascii="Times New Roman" w:hAnsi="Times New Roman" w:cs="Times New Roman"/>
          <w:sz w:val="28"/>
          <w:szCs w:val="28"/>
        </w:rPr>
        <w:t>08.02.01 «</w:t>
      </w:r>
      <w:r w:rsidR="00FB506E">
        <w:rPr>
          <w:rFonts w:ascii="Times New Roman" w:hAnsi="Times New Roman" w:cs="Times New Roman"/>
          <w:sz w:val="28"/>
          <w:szCs w:val="28"/>
        </w:rPr>
        <w:t>Строительство и эксплуатация зданий и сооружений»</w:t>
      </w:r>
    </w:p>
    <w:p w:rsidR="009C6EFF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9D3C69" w:rsidRDefault="009D3C69" w:rsidP="009C6EFF">
      <w:pPr>
        <w:spacing w:line="360" w:lineRule="auto"/>
        <w:jc w:val="both"/>
        <w:rPr>
          <w:b/>
          <w:sz w:val="28"/>
          <w:szCs w:val="28"/>
        </w:rPr>
      </w:pPr>
    </w:p>
    <w:p w:rsidR="00053F76" w:rsidRDefault="00053F76" w:rsidP="009C6EFF">
      <w:pPr>
        <w:spacing w:line="360" w:lineRule="auto"/>
        <w:jc w:val="both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C6EFF" w:rsidRDefault="009C6EFF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22486F">
        <w:rPr>
          <w:rFonts w:ascii="Times New Roman" w:hAnsi="Times New Roman" w:cs="Times New Roman"/>
          <w:sz w:val="28"/>
          <w:szCs w:val="28"/>
        </w:rPr>
        <w:t>.</w:t>
      </w:r>
      <w:r w:rsidR="00157364">
        <w:rPr>
          <w:rFonts w:ascii="Times New Roman" w:hAnsi="Times New Roman" w:cs="Times New Roman"/>
          <w:sz w:val="28"/>
          <w:szCs w:val="28"/>
        </w:rPr>
        <w:t xml:space="preserve"> </w:t>
      </w:r>
      <w:r w:rsidR="0022486F">
        <w:rPr>
          <w:rFonts w:ascii="Times New Roman" w:hAnsi="Times New Roman" w:cs="Times New Roman"/>
          <w:sz w:val="28"/>
          <w:szCs w:val="28"/>
        </w:rPr>
        <w:t>Белгород, 2019</w:t>
      </w:r>
      <w:r w:rsidRPr="009C6EFF">
        <w:rPr>
          <w:rFonts w:ascii="Times New Roman" w:hAnsi="Times New Roman" w:cs="Times New Roman"/>
          <w:sz w:val="28"/>
          <w:szCs w:val="28"/>
        </w:rPr>
        <w:t>г.</w:t>
      </w:r>
    </w:p>
    <w:p w:rsidR="00157364" w:rsidRDefault="00157364" w:rsidP="00157364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57364" w:rsidRDefault="00157364" w:rsidP="00157364">
      <w:pPr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proofErr w:type="gramStart"/>
      <w:r w:rsidRPr="005D0846">
        <w:rPr>
          <w:rFonts w:ascii="Times New Roman" w:hAnsi="Times New Roman"/>
          <w:sz w:val="28"/>
          <w:szCs w:val="28"/>
        </w:rPr>
        <w:lastRenderedPageBreak/>
        <w:t xml:space="preserve">Комплект контрольно-измерительных материалов по </w:t>
      </w:r>
      <w:r>
        <w:rPr>
          <w:rFonts w:ascii="Times New Roman" w:hAnsi="Times New Roman"/>
          <w:sz w:val="28"/>
          <w:szCs w:val="28"/>
        </w:rPr>
        <w:t>ОП.</w:t>
      </w:r>
      <w:r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«</w:t>
      </w:r>
      <w:r>
        <w:rPr>
          <w:rFonts w:ascii="Times New Roman" w:hAnsi="Times New Roman"/>
          <w:sz w:val="28"/>
          <w:szCs w:val="28"/>
        </w:rPr>
        <w:t>Инженерная графика</w:t>
      </w:r>
      <w:r>
        <w:rPr>
          <w:rFonts w:ascii="Times New Roman" w:hAnsi="Times New Roman"/>
          <w:sz w:val="28"/>
          <w:szCs w:val="28"/>
        </w:rPr>
        <w:t xml:space="preserve">» </w:t>
      </w:r>
      <w:r w:rsidRPr="005D0846">
        <w:rPr>
          <w:rFonts w:ascii="Times New Roman" w:hAnsi="Times New Roman"/>
          <w:sz w:val="28"/>
          <w:szCs w:val="28"/>
        </w:rPr>
        <w:t>разработан   на основе раб</w:t>
      </w:r>
      <w:r w:rsidRPr="005D0846">
        <w:rPr>
          <w:rFonts w:ascii="Times New Roman" w:hAnsi="Times New Roman"/>
          <w:sz w:val="28"/>
          <w:szCs w:val="28"/>
        </w:rPr>
        <w:t>о</w:t>
      </w:r>
      <w:r w:rsidRPr="005D0846">
        <w:rPr>
          <w:rFonts w:ascii="Times New Roman" w:hAnsi="Times New Roman"/>
          <w:sz w:val="28"/>
          <w:szCs w:val="28"/>
        </w:rPr>
        <w:t xml:space="preserve">чей программы по </w:t>
      </w:r>
      <w:r>
        <w:rPr>
          <w:rFonts w:ascii="Times New Roman" w:hAnsi="Times New Roman"/>
          <w:sz w:val="28"/>
          <w:szCs w:val="28"/>
        </w:rPr>
        <w:t xml:space="preserve">ОП.01 </w:t>
      </w:r>
      <w:r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Инженерная графика</w:t>
      </w:r>
      <w:r>
        <w:rPr>
          <w:rFonts w:ascii="Times New Roman" w:hAnsi="Times New Roman"/>
          <w:color w:val="000000"/>
          <w:sz w:val="28"/>
          <w:szCs w:val="28"/>
        </w:rPr>
        <w:t xml:space="preserve">» </w:t>
      </w:r>
      <w:r w:rsidRPr="00E73B54">
        <w:rPr>
          <w:rFonts w:ascii="Times New Roman" w:hAnsi="Times New Roman"/>
          <w:sz w:val="28"/>
          <w:szCs w:val="28"/>
        </w:rPr>
        <w:t xml:space="preserve">специальности  </w:t>
      </w:r>
      <w:r w:rsidRPr="00E73B54">
        <w:rPr>
          <w:rFonts w:ascii="Times New Roman" w:hAnsi="Times New Roman"/>
          <w:b/>
          <w:sz w:val="28"/>
          <w:szCs w:val="28"/>
        </w:rPr>
        <w:t xml:space="preserve">08.02.01 </w:t>
      </w:r>
      <w:r w:rsidRPr="00E73B54">
        <w:rPr>
          <w:rFonts w:ascii="Times New Roman" w:hAnsi="Times New Roman"/>
          <w:sz w:val="28"/>
          <w:szCs w:val="28"/>
        </w:rPr>
        <w:t xml:space="preserve"> </w:t>
      </w:r>
      <w:r w:rsidRPr="00E73B54">
        <w:rPr>
          <w:rFonts w:ascii="Times New Roman" w:hAnsi="Times New Roman"/>
          <w:b/>
          <w:bCs/>
          <w:sz w:val="28"/>
          <w:szCs w:val="28"/>
        </w:rPr>
        <w:t>«Строительство и эксплуатация зданий и сооружений»</w:t>
      </w:r>
      <w:proofErr w:type="gramEnd"/>
    </w:p>
    <w:p w:rsidR="00157364" w:rsidRPr="00785593" w:rsidRDefault="00157364" w:rsidP="00157364">
      <w:pPr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157364" w:rsidRPr="00785593" w:rsidRDefault="00157364" w:rsidP="00157364">
      <w:pPr>
        <w:tabs>
          <w:tab w:val="left" w:pos="1980"/>
          <w:tab w:val="left" w:pos="2340"/>
          <w:tab w:val="left" w:pos="8100"/>
        </w:tabs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 w:rsidRPr="00785593">
        <w:rPr>
          <w:rStyle w:val="FontStyle11"/>
          <w:sz w:val="28"/>
          <w:szCs w:val="28"/>
        </w:rPr>
        <w:t xml:space="preserve">Организация-разработчик: </w:t>
      </w:r>
    </w:p>
    <w:p w:rsidR="00157364" w:rsidRPr="00785593" w:rsidRDefault="00157364" w:rsidP="00157364">
      <w:pPr>
        <w:spacing w:line="242" w:lineRule="auto"/>
        <w:ind w:right="60"/>
        <w:jc w:val="both"/>
        <w:rPr>
          <w:rFonts w:ascii="Times New Roman" w:hAnsi="Times New Roman"/>
          <w:sz w:val="28"/>
          <w:szCs w:val="28"/>
        </w:rPr>
      </w:pPr>
      <w:r w:rsidRPr="00785593">
        <w:rPr>
          <w:rFonts w:ascii="Times New Roman" w:hAnsi="Times New Roman"/>
          <w:sz w:val="28"/>
          <w:szCs w:val="28"/>
        </w:rPr>
        <w:t>Рабочая группа специальности 08.02.01 Строительство и эксплуатации зданий и сооружений Федерального учебно-методического объединения в системе среднего профессионального образования по укрупненной группе профессий, спец</w:t>
      </w:r>
      <w:r w:rsidRPr="00785593">
        <w:rPr>
          <w:rFonts w:ascii="Times New Roman" w:hAnsi="Times New Roman"/>
          <w:sz w:val="28"/>
          <w:szCs w:val="28"/>
        </w:rPr>
        <w:t>и</w:t>
      </w:r>
      <w:r w:rsidRPr="00785593">
        <w:rPr>
          <w:rFonts w:ascii="Times New Roman" w:hAnsi="Times New Roman"/>
          <w:sz w:val="28"/>
          <w:szCs w:val="28"/>
        </w:rPr>
        <w:t>альностей 08.00.00 Техника и технологии строительства</w:t>
      </w:r>
    </w:p>
    <w:p w:rsidR="00157364" w:rsidRPr="00785593" w:rsidRDefault="00157364" w:rsidP="00157364">
      <w:pPr>
        <w:spacing w:line="240" w:lineRule="atLeast"/>
        <w:jc w:val="both"/>
        <w:rPr>
          <w:rFonts w:ascii="Times New Roman" w:hAnsi="Times New Roman"/>
          <w:sz w:val="28"/>
          <w:szCs w:val="28"/>
        </w:rPr>
      </w:pPr>
      <w:r w:rsidRPr="00785593">
        <w:rPr>
          <w:rFonts w:ascii="Times New Roman" w:hAnsi="Times New Roman"/>
          <w:sz w:val="28"/>
          <w:szCs w:val="28"/>
        </w:rPr>
        <w:t>Областное государственное автономное профессиональное образовательное учреждение «Белгородский строительный колледж»</w:t>
      </w:r>
    </w:p>
    <w:p w:rsidR="001A606A" w:rsidRPr="00522290" w:rsidRDefault="001A606A" w:rsidP="009C6EFF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9C6EFF" w:rsidRPr="00522290" w:rsidRDefault="009C6EFF" w:rsidP="009C6EFF">
      <w:pPr>
        <w:pStyle w:val="a7"/>
        <w:rPr>
          <w:rFonts w:ascii="Times New Roman" w:hAnsi="Times New Roman" w:cs="Times New Roman"/>
          <w:sz w:val="28"/>
          <w:szCs w:val="28"/>
        </w:rPr>
      </w:pPr>
      <w:r w:rsidRPr="00522290">
        <w:rPr>
          <w:rFonts w:ascii="Times New Roman" w:hAnsi="Times New Roman" w:cs="Times New Roman"/>
          <w:sz w:val="28"/>
          <w:szCs w:val="28"/>
        </w:rPr>
        <w:t>Разработчики:</w:t>
      </w:r>
    </w:p>
    <w:p w:rsidR="009C6EFF" w:rsidRPr="00522290" w:rsidRDefault="00FB506E" w:rsidP="009C6EFF">
      <w:pPr>
        <w:pStyle w:val="a7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Арма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Марина Юрьевна</w:t>
      </w:r>
      <w:r w:rsidR="000F25E1">
        <w:rPr>
          <w:rFonts w:ascii="Times New Roman" w:hAnsi="Times New Roman" w:cs="Times New Roman"/>
          <w:b/>
          <w:bCs/>
          <w:sz w:val="28"/>
          <w:szCs w:val="28"/>
        </w:rPr>
        <w:t>, преподаватель ОГАПОУ «БСК»</w:t>
      </w:r>
      <w:r w:rsidR="009C6EFF" w:rsidRPr="00522290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9C6EFF" w:rsidRDefault="009C6EFF" w:rsidP="009C6EFF">
      <w:pPr>
        <w:tabs>
          <w:tab w:val="left" w:pos="6225"/>
        </w:tabs>
      </w:pPr>
    </w:p>
    <w:p w:rsidR="00522290" w:rsidRDefault="00522290" w:rsidP="009C6EFF">
      <w:pPr>
        <w:tabs>
          <w:tab w:val="left" w:pos="6225"/>
        </w:tabs>
      </w:pPr>
    </w:p>
    <w:p w:rsidR="00522290" w:rsidRPr="00B44FDC" w:rsidRDefault="00522290" w:rsidP="009C6EFF">
      <w:pPr>
        <w:tabs>
          <w:tab w:val="left" w:pos="6225"/>
        </w:tabs>
      </w:pPr>
    </w:p>
    <w:p w:rsidR="009C6EFF" w:rsidRPr="00B44FDC" w:rsidRDefault="009C6EFF" w:rsidP="009C6EFF">
      <w:pPr>
        <w:tabs>
          <w:tab w:val="left" w:pos="6225"/>
        </w:tabs>
      </w:pPr>
    </w:p>
    <w:p w:rsidR="00157364" w:rsidRPr="00E003F0" w:rsidRDefault="00157364" w:rsidP="00157364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Рекомендовано методическим советом ОГАПОУ «БСК»</w:t>
      </w:r>
    </w:p>
    <w:p w:rsidR="00157364" w:rsidRPr="00E003F0" w:rsidRDefault="00157364" w:rsidP="00157364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</w:p>
    <w:p w:rsidR="00157364" w:rsidRPr="00E003F0" w:rsidRDefault="00157364" w:rsidP="00157364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Протокол № ___ от_______________ 20__ г.</w:t>
      </w:r>
    </w:p>
    <w:p w:rsidR="00157364" w:rsidRPr="00E003F0" w:rsidRDefault="00157364" w:rsidP="00157364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 xml:space="preserve">Заместитель директора </w:t>
      </w:r>
    </w:p>
    <w:p w:rsidR="00157364" w:rsidRPr="00E003F0" w:rsidRDefault="00157364" w:rsidP="0015736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003F0"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157364" w:rsidRPr="00E003F0" w:rsidRDefault="00157364" w:rsidP="0015736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57364" w:rsidRPr="00E003F0" w:rsidRDefault="00157364" w:rsidP="0015736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003F0">
        <w:rPr>
          <w:rFonts w:ascii="Times New Roman" w:hAnsi="Times New Roman" w:cs="Times New Roman"/>
          <w:sz w:val="28"/>
          <w:szCs w:val="28"/>
        </w:rPr>
        <w:t>Рассмотрено на заседании предметн</w:t>
      </w:r>
      <w:proofErr w:type="gramStart"/>
      <w:r w:rsidRPr="00E003F0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E003F0">
        <w:rPr>
          <w:rFonts w:ascii="Times New Roman" w:hAnsi="Times New Roman" w:cs="Times New Roman"/>
          <w:sz w:val="28"/>
          <w:szCs w:val="28"/>
        </w:rPr>
        <w:t xml:space="preserve"> цикловой комиссии</w:t>
      </w:r>
    </w:p>
    <w:p w:rsidR="00157364" w:rsidRPr="00E003F0" w:rsidRDefault="00157364" w:rsidP="0015736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57364" w:rsidRPr="00E003F0" w:rsidRDefault="00157364" w:rsidP="00157364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Протокол № ___ от_______________ 20__ г.</w:t>
      </w:r>
    </w:p>
    <w:p w:rsidR="00157364" w:rsidRPr="00E003F0" w:rsidRDefault="00157364" w:rsidP="00157364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Председатель предметной - цикловой комиссии</w:t>
      </w:r>
    </w:p>
    <w:p w:rsidR="00157364" w:rsidRPr="00E003F0" w:rsidRDefault="00157364" w:rsidP="00157364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__________________________</w:t>
      </w:r>
    </w:p>
    <w:p w:rsidR="009C6EFF" w:rsidRPr="00187FAE" w:rsidRDefault="009C6EFF" w:rsidP="009C6EFF">
      <w:pPr>
        <w:spacing w:line="360" w:lineRule="auto"/>
        <w:jc w:val="center"/>
        <w:rPr>
          <w:b/>
          <w:sz w:val="28"/>
          <w:szCs w:val="28"/>
        </w:rPr>
      </w:pPr>
    </w:p>
    <w:p w:rsidR="001A606A" w:rsidRDefault="001A606A" w:rsidP="009C6EFF">
      <w:pPr>
        <w:spacing w:line="360" w:lineRule="auto"/>
        <w:jc w:val="center"/>
        <w:rPr>
          <w:b/>
          <w:sz w:val="28"/>
          <w:szCs w:val="28"/>
        </w:rPr>
      </w:pPr>
    </w:p>
    <w:p w:rsidR="001A606A" w:rsidRDefault="001A606A" w:rsidP="009C6EFF">
      <w:pPr>
        <w:spacing w:line="360" w:lineRule="auto"/>
        <w:jc w:val="center"/>
        <w:rPr>
          <w:b/>
          <w:sz w:val="28"/>
          <w:szCs w:val="28"/>
        </w:rPr>
      </w:pPr>
    </w:p>
    <w:p w:rsidR="00522290" w:rsidRDefault="00522290" w:rsidP="000F25E1">
      <w:pPr>
        <w:spacing w:line="360" w:lineRule="auto"/>
        <w:rPr>
          <w:b/>
          <w:sz w:val="28"/>
          <w:szCs w:val="28"/>
        </w:rPr>
      </w:pPr>
    </w:p>
    <w:p w:rsidR="009C6EFF" w:rsidRDefault="00157364" w:rsidP="009C6EF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EE0D71" w:rsidRDefault="00EE0D71" w:rsidP="009C6EF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39EC" w:rsidRDefault="005539EC" w:rsidP="001F1C5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 </w:t>
      </w:r>
      <w:r w:rsidR="00EE0D71" w:rsidRPr="003B422F">
        <w:rPr>
          <w:rFonts w:ascii="Times New Roman" w:hAnsi="Times New Roman"/>
          <w:b/>
          <w:sz w:val="28"/>
          <w:szCs w:val="28"/>
        </w:rPr>
        <w:t xml:space="preserve">ПАСПОРТ КОМПЛЕКТА </w:t>
      </w:r>
      <w:r w:rsidR="00234ADD">
        <w:rPr>
          <w:rFonts w:ascii="Times New Roman" w:hAnsi="Times New Roman"/>
          <w:b/>
          <w:sz w:val="28"/>
          <w:szCs w:val="28"/>
        </w:rPr>
        <w:t>КОНТРОЛЬНО-ИЗМЕРИТЕЛЬНЫХ МАТЕРИАЛОВ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5539EC" w:rsidRDefault="001F1C5B" w:rsidP="005539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1.1.</w:t>
      </w:r>
      <w:r w:rsidR="005539EC" w:rsidRPr="00D97673">
        <w:rPr>
          <w:rFonts w:ascii="Times New Roman" w:eastAsia="Times New Roman" w:hAnsi="Times New Roman"/>
          <w:b/>
          <w:sz w:val="28"/>
          <w:szCs w:val="28"/>
        </w:rPr>
        <w:t>Область применения контрольно-измерительных материалов</w:t>
      </w:r>
      <w:r w:rsidR="005539EC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="005539EC" w:rsidRPr="00D97673">
        <w:rPr>
          <w:rFonts w:ascii="Times New Roman" w:eastAsia="Times New Roman" w:hAnsi="Times New Roman"/>
          <w:b/>
          <w:sz w:val="28"/>
          <w:szCs w:val="28"/>
        </w:rPr>
        <w:t xml:space="preserve">дисциплины </w:t>
      </w:r>
    </w:p>
    <w:p w:rsidR="00A9177E" w:rsidRPr="005539EC" w:rsidRDefault="005539EC" w:rsidP="005539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Times New Roman" w:eastAsia="Arial Unicode MS" w:hAnsi="Times New Roman"/>
          <w:b/>
          <w:kern w:val="1"/>
          <w:sz w:val="28"/>
          <w:szCs w:val="28"/>
          <w:lang w:eastAsia="hi-IN" w:bidi="hi-IN"/>
        </w:rPr>
      </w:pPr>
      <w:r w:rsidRPr="00D97673">
        <w:rPr>
          <w:rFonts w:ascii="Times New Roman" w:eastAsia="Arial Unicode MS" w:hAnsi="Times New Roman"/>
          <w:b/>
          <w:kern w:val="1"/>
          <w:sz w:val="28"/>
          <w:szCs w:val="28"/>
          <w:lang w:eastAsia="hi-IN" w:bidi="hi-IN"/>
        </w:rPr>
        <w:t>1.2. Цели и задачи  изучения дисциплины – требования к результатам освоения дисциплины.</w:t>
      </w:r>
    </w:p>
    <w:p w:rsidR="00653DFA" w:rsidRDefault="00EE0D71" w:rsidP="001F1C5B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. ТРЕБОВАНИЯ </w:t>
      </w:r>
      <w:proofErr w:type="gramStart"/>
      <w:r w:rsidRPr="00E457A7">
        <w:rPr>
          <w:rFonts w:ascii="Times New Roman" w:hAnsi="Times New Roman" w:cs="Times New Roman"/>
          <w:b/>
          <w:sz w:val="28"/>
          <w:szCs w:val="28"/>
        </w:rPr>
        <w:t>К</w:t>
      </w:r>
      <w:proofErr w:type="gramEnd"/>
      <w:r w:rsidRPr="00E457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F0D39">
        <w:rPr>
          <w:rFonts w:ascii="Times New Roman" w:hAnsi="Times New Roman" w:cs="Times New Roman"/>
          <w:b/>
          <w:sz w:val="28"/>
          <w:szCs w:val="28"/>
        </w:rPr>
        <w:t>КИМ ПО ДИСЦИПЛИНЕ</w:t>
      </w:r>
    </w:p>
    <w:p w:rsidR="001F1C5B" w:rsidRDefault="001F1C5B" w:rsidP="00653DFA">
      <w:pPr>
        <w:pStyle w:val="a7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1F1C5B" w:rsidRDefault="00653DFA" w:rsidP="001F1C5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EE0D71" w:rsidRPr="004B1335">
        <w:rPr>
          <w:rFonts w:ascii="Times New Roman" w:hAnsi="Times New Roman" w:cs="Times New Roman"/>
          <w:b/>
          <w:sz w:val="28"/>
          <w:szCs w:val="28"/>
        </w:rPr>
        <w:t xml:space="preserve">. ОЦЕНКА ОСВОЕНИЯ </w:t>
      </w:r>
      <w:r w:rsidR="00EE0D71">
        <w:rPr>
          <w:rFonts w:ascii="Times New Roman" w:hAnsi="Times New Roman" w:cs="Times New Roman"/>
          <w:b/>
          <w:sz w:val="28"/>
          <w:szCs w:val="28"/>
        </w:rPr>
        <w:t>ПРАК</w:t>
      </w:r>
      <w:r w:rsidR="00EE0D71" w:rsidRPr="004B1335">
        <w:rPr>
          <w:rFonts w:ascii="Times New Roman" w:hAnsi="Times New Roman" w:cs="Times New Roman"/>
          <w:b/>
          <w:sz w:val="28"/>
          <w:szCs w:val="28"/>
        </w:rPr>
        <w:t xml:space="preserve">ТИЧЕСКОГО КУРСА </w:t>
      </w:r>
      <w:r w:rsidR="00EE0D71"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  <w:r w:rsidR="005539E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F1C5B" w:rsidRDefault="001F1C5B" w:rsidP="001F1C5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F1C5B" w:rsidRDefault="001F1C5B" w:rsidP="001F1C5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</w:t>
      </w:r>
      <w:r w:rsidR="005539EC">
        <w:rPr>
          <w:rFonts w:ascii="Times New Roman" w:hAnsi="Times New Roman"/>
          <w:b/>
          <w:sz w:val="28"/>
          <w:szCs w:val="28"/>
        </w:rPr>
        <w:t>3.1.</w:t>
      </w:r>
      <w:r w:rsidR="005539EC" w:rsidRPr="003C6EE9">
        <w:rPr>
          <w:rFonts w:ascii="Times New Roman" w:hAnsi="Times New Roman" w:cs="Times New Roman"/>
          <w:b/>
          <w:sz w:val="28"/>
          <w:szCs w:val="28"/>
        </w:rPr>
        <w:t>Задания для оценки</w:t>
      </w:r>
      <w:r w:rsidR="005539EC">
        <w:rPr>
          <w:rFonts w:ascii="Times New Roman" w:hAnsi="Times New Roman" w:cs="Times New Roman"/>
          <w:b/>
          <w:sz w:val="28"/>
          <w:szCs w:val="28"/>
        </w:rPr>
        <w:t xml:space="preserve"> при проведении контрольной работы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F1C5B" w:rsidRDefault="001F1C5B" w:rsidP="001F1C5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F1C5B" w:rsidRPr="003C6EE9" w:rsidRDefault="001F1C5B" w:rsidP="001F1C5B">
      <w:pPr>
        <w:spacing w:after="0" w:line="24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      3.2</w:t>
      </w:r>
      <w:r w:rsidRPr="003C6EE9">
        <w:rPr>
          <w:rFonts w:ascii="Times New Roman" w:hAnsi="Times New Roman" w:cs="Times New Roman"/>
          <w:b/>
          <w:sz w:val="28"/>
          <w:szCs w:val="28"/>
        </w:rPr>
        <w:t>.Критерии оценки</w:t>
      </w:r>
      <w:r>
        <w:rPr>
          <w:rFonts w:ascii="Times New Roman" w:hAnsi="Times New Roman" w:cs="Times New Roman"/>
          <w:b/>
          <w:sz w:val="28"/>
          <w:szCs w:val="28"/>
        </w:rPr>
        <w:t xml:space="preserve"> выполнения </w:t>
      </w:r>
      <w:r w:rsidRPr="003C6EE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6EE9">
        <w:rPr>
          <w:rFonts w:ascii="Times New Roman" w:hAnsi="Times New Roman" w:cs="Times New Roman"/>
          <w:b/>
          <w:bCs/>
          <w:sz w:val="28"/>
          <w:szCs w:val="28"/>
        </w:rPr>
        <w:t>заданий для</w:t>
      </w:r>
      <w:r w:rsidR="001F0D39">
        <w:rPr>
          <w:rFonts w:ascii="Times New Roman" w:hAnsi="Times New Roman" w:cs="Times New Roman"/>
          <w:b/>
          <w:bCs/>
          <w:sz w:val="28"/>
          <w:szCs w:val="28"/>
        </w:rPr>
        <w:t xml:space="preserve"> дифференцированного зачёта в виде</w:t>
      </w:r>
      <w:r w:rsidRPr="003C6EE9">
        <w:rPr>
          <w:rFonts w:ascii="Times New Roman" w:hAnsi="Times New Roman" w:cs="Times New Roman"/>
          <w:b/>
          <w:bCs/>
          <w:sz w:val="28"/>
          <w:szCs w:val="28"/>
        </w:rPr>
        <w:t xml:space="preserve"> контрольной работы</w:t>
      </w:r>
    </w:p>
    <w:p w:rsidR="005539EC" w:rsidRDefault="005539EC" w:rsidP="005539E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653DFA">
      <w:pPr>
        <w:pStyle w:val="a7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EE0D71" w:rsidRPr="004B1335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Pr="003D1766" w:rsidRDefault="00EE0D71" w:rsidP="00EE0D71">
      <w:pPr>
        <w:pStyle w:val="a7"/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3C6EE9" w:rsidRPr="003C6EE9" w:rsidRDefault="003C6EE9" w:rsidP="003C6EE9">
      <w:pPr>
        <w:spacing w:after="0" w:line="240" w:lineRule="auto"/>
        <w:jc w:val="both"/>
        <w:rPr>
          <w:i/>
          <w:iCs/>
          <w:sz w:val="20"/>
          <w:szCs w:val="20"/>
        </w:rPr>
      </w:pPr>
    </w:p>
    <w:p w:rsidR="00D97673" w:rsidRPr="00D97673" w:rsidRDefault="00D97673" w:rsidP="005539EC">
      <w:pPr>
        <w:pStyle w:val="a6"/>
        <w:numPr>
          <w:ilvl w:val="0"/>
          <w:numId w:val="25"/>
        </w:numPr>
        <w:spacing w:before="100" w:beforeAutospacing="1" w:after="0"/>
        <w:rPr>
          <w:rFonts w:ascii="Times New Roman" w:eastAsia="Times New Roman" w:hAnsi="Times New Roman"/>
          <w:sz w:val="28"/>
          <w:szCs w:val="28"/>
        </w:rPr>
      </w:pPr>
      <w:r w:rsidRPr="00D97673"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ПАСПОРТ КОМПЛЕКТА КОНТРОЛЬНО-ИЗМЕРИТЕЛЬНЫХ МАТЕРИАЛОВ</w:t>
      </w:r>
    </w:p>
    <w:p w:rsidR="00D97673" w:rsidRPr="00D97673" w:rsidRDefault="00D97673" w:rsidP="00D97673">
      <w:pPr>
        <w:pStyle w:val="a6"/>
        <w:spacing w:before="100" w:beforeAutospacing="1" w:after="0"/>
        <w:ind w:left="0" w:firstLine="709"/>
        <w:rPr>
          <w:rFonts w:ascii="Times New Roman" w:eastAsia="Times New Roman" w:hAnsi="Times New Roman"/>
          <w:sz w:val="28"/>
          <w:szCs w:val="28"/>
        </w:rPr>
      </w:pPr>
    </w:p>
    <w:p w:rsidR="00D97673" w:rsidRPr="00D97673" w:rsidRDefault="00D97673" w:rsidP="00D97673">
      <w:pPr>
        <w:spacing w:after="0" w:line="240" w:lineRule="auto"/>
        <w:ind w:firstLine="709"/>
        <w:rPr>
          <w:rFonts w:ascii="Times New Roman" w:eastAsia="Times New Roman" w:hAnsi="Times New Roman"/>
          <w:b/>
          <w:sz w:val="28"/>
          <w:szCs w:val="28"/>
        </w:rPr>
      </w:pPr>
      <w:r w:rsidRPr="00D97673">
        <w:rPr>
          <w:rFonts w:ascii="Times New Roman" w:eastAsia="Times New Roman" w:hAnsi="Times New Roman"/>
          <w:b/>
          <w:sz w:val="28"/>
          <w:szCs w:val="28"/>
        </w:rPr>
        <w:t>1. 1. Область применения контрольно-измерительных материалов</w:t>
      </w:r>
      <w:r w:rsidR="005539EC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Pr="00D97673">
        <w:rPr>
          <w:rFonts w:ascii="Times New Roman" w:eastAsia="Times New Roman" w:hAnsi="Times New Roman"/>
          <w:b/>
          <w:sz w:val="28"/>
          <w:szCs w:val="28"/>
        </w:rPr>
        <w:t xml:space="preserve">дисциплины </w:t>
      </w:r>
    </w:p>
    <w:p w:rsidR="00D97673" w:rsidRPr="00D97673" w:rsidRDefault="00D97673" w:rsidP="00725B74">
      <w:pPr>
        <w:spacing w:after="0" w:line="360" w:lineRule="auto"/>
        <w:ind w:firstLine="709"/>
        <w:rPr>
          <w:rFonts w:ascii="Times New Roman" w:eastAsia="Times New Roman" w:hAnsi="Times New Roman"/>
          <w:sz w:val="28"/>
          <w:szCs w:val="28"/>
        </w:rPr>
      </w:pPr>
    </w:p>
    <w:p w:rsidR="001F6A22" w:rsidRPr="001F6A22" w:rsidRDefault="001F6A22" w:rsidP="001F6A22">
      <w:pPr>
        <w:pStyle w:val="a7"/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8561D">
        <w:rPr>
          <w:rFonts w:ascii="Times New Roman" w:hAnsi="Times New Roman" w:cs="Times New Roman"/>
          <w:sz w:val="28"/>
          <w:szCs w:val="28"/>
        </w:rPr>
        <w:t xml:space="preserve">Комплект </w:t>
      </w:r>
      <w:r>
        <w:rPr>
          <w:rFonts w:ascii="Times New Roman" w:hAnsi="Times New Roman" w:cs="Times New Roman"/>
          <w:sz w:val="28"/>
          <w:szCs w:val="28"/>
        </w:rPr>
        <w:t>контрольно-измерительных</w:t>
      </w:r>
      <w:r w:rsidRPr="0068561D">
        <w:rPr>
          <w:rFonts w:ascii="Times New Roman" w:hAnsi="Times New Roman" w:cs="Times New Roman"/>
          <w:sz w:val="28"/>
          <w:szCs w:val="28"/>
        </w:rPr>
        <w:t xml:space="preserve"> сре</w:t>
      </w:r>
      <w:proofErr w:type="gramStart"/>
      <w:r w:rsidRPr="0068561D"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 w:rsidRPr="0068561D">
        <w:rPr>
          <w:rFonts w:ascii="Times New Roman" w:hAnsi="Times New Roman" w:cs="Times New Roman"/>
          <w:sz w:val="28"/>
          <w:szCs w:val="28"/>
        </w:rPr>
        <w:t>едназначен для оценки резул</w:t>
      </w:r>
      <w:r w:rsidRPr="0068561D">
        <w:rPr>
          <w:rFonts w:ascii="Times New Roman" w:hAnsi="Times New Roman" w:cs="Times New Roman"/>
          <w:sz w:val="28"/>
          <w:szCs w:val="28"/>
        </w:rPr>
        <w:t>ь</w:t>
      </w:r>
      <w:r w:rsidRPr="0068561D">
        <w:rPr>
          <w:rFonts w:ascii="Times New Roman" w:hAnsi="Times New Roman" w:cs="Times New Roman"/>
          <w:sz w:val="28"/>
          <w:szCs w:val="28"/>
        </w:rPr>
        <w:t>татов освоения</w:t>
      </w:r>
      <w:r w:rsidRPr="004C2BE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дисциплины</w:t>
      </w:r>
      <w:r w:rsidRPr="009C6EFF">
        <w:rPr>
          <w:rFonts w:ascii="Times New Roman" w:hAnsi="Times New Roman" w:cs="Times New Roman"/>
          <w:sz w:val="28"/>
          <w:szCs w:val="28"/>
        </w:rPr>
        <w:t xml:space="preserve"> </w:t>
      </w:r>
      <w:r w:rsidRPr="002C23E9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Инженерная графика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68561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3B422F">
        <w:rPr>
          <w:rFonts w:ascii="Times New Roman" w:hAnsi="Times New Roman" w:cs="Times New Roman"/>
          <w:sz w:val="28"/>
          <w:szCs w:val="28"/>
        </w:rPr>
        <w:t xml:space="preserve">Результатом освоения </w:t>
      </w:r>
      <w:r>
        <w:rPr>
          <w:rFonts w:ascii="Times New Roman" w:hAnsi="Times New Roman" w:cs="Times New Roman"/>
          <w:sz w:val="28"/>
          <w:szCs w:val="28"/>
        </w:rPr>
        <w:t>дисциплины</w:t>
      </w:r>
      <w:r w:rsidRPr="003B422F">
        <w:rPr>
          <w:rFonts w:ascii="Times New Roman" w:hAnsi="Times New Roman" w:cs="Times New Roman"/>
          <w:sz w:val="28"/>
          <w:szCs w:val="28"/>
        </w:rPr>
        <w:t xml:space="preserve"> является </w:t>
      </w:r>
      <w:r>
        <w:rPr>
          <w:rFonts w:ascii="Times New Roman" w:hAnsi="Times New Roman" w:cs="Times New Roman"/>
          <w:sz w:val="28"/>
          <w:szCs w:val="28"/>
        </w:rPr>
        <w:t>комплексный дифференцирова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ный  зачёт.</w:t>
      </w:r>
    </w:p>
    <w:p w:rsidR="00D97673" w:rsidRPr="00D97673" w:rsidRDefault="00D97673" w:rsidP="00D97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Times New Roman" w:eastAsia="Arial Unicode MS" w:hAnsi="Times New Roman"/>
          <w:b/>
          <w:kern w:val="1"/>
          <w:sz w:val="28"/>
          <w:szCs w:val="28"/>
          <w:lang w:eastAsia="hi-IN" w:bidi="hi-IN"/>
        </w:rPr>
      </w:pPr>
      <w:r w:rsidRPr="00D97673">
        <w:rPr>
          <w:rFonts w:ascii="Times New Roman" w:eastAsia="Arial Unicode MS" w:hAnsi="Times New Roman"/>
          <w:b/>
          <w:kern w:val="1"/>
          <w:sz w:val="28"/>
          <w:szCs w:val="28"/>
          <w:lang w:eastAsia="hi-IN" w:bidi="hi-IN"/>
        </w:rPr>
        <w:t>1.2. Цели и задачи  изучения дисциплины – требования к результатам освоения дисциплины.</w:t>
      </w:r>
    </w:p>
    <w:p w:rsidR="001F6A22" w:rsidRPr="001F6A22" w:rsidRDefault="001F6A22" w:rsidP="001F6A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6A22">
        <w:rPr>
          <w:rFonts w:ascii="Times New Roman" w:hAnsi="Times New Roman" w:cs="Times New Roman"/>
          <w:sz w:val="28"/>
          <w:szCs w:val="28"/>
        </w:rPr>
        <w:t xml:space="preserve">С целью овладения указанным видом профессиональной деятельности и соответствующими профессиональными компетенциями в результате освоения учебной дисциплины обучающийся должен </w:t>
      </w:r>
      <w:r w:rsidRPr="001F6A22">
        <w:rPr>
          <w:rFonts w:ascii="Times New Roman" w:hAnsi="Times New Roman" w:cs="Times New Roman"/>
          <w:b/>
          <w:sz w:val="28"/>
          <w:szCs w:val="28"/>
        </w:rPr>
        <w:t>уметь</w:t>
      </w:r>
      <w:r w:rsidRPr="001F6A22">
        <w:rPr>
          <w:rFonts w:ascii="Times New Roman" w:hAnsi="Times New Roman" w:cs="Times New Roman"/>
          <w:sz w:val="28"/>
          <w:szCs w:val="28"/>
        </w:rPr>
        <w:t>:</w:t>
      </w:r>
    </w:p>
    <w:p w:rsidR="001F6A22" w:rsidRPr="001F6A22" w:rsidRDefault="001F6A22" w:rsidP="001F6A22">
      <w:pPr>
        <w:numPr>
          <w:ilvl w:val="0"/>
          <w:numId w:val="27"/>
        </w:numPr>
        <w:tabs>
          <w:tab w:val="left" w:pos="371"/>
        </w:tabs>
        <w:suppressAutoHyphens/>
        <w:spacing w:after="0" w:line="360" w:lineRule="auto"/>
        <w:ind w:left="371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hAnsi="Times New Roman"/>
          <w:sz w:val="28"/>
          <w:szCs w:val="28"/>
          <w:lang w:eastAsia="zh-CN"/>
        </w:rPr>
        <w:t xml:space="preserve">оформлять и  </w:t>
      </w:r>
      <w:r w:rsidRPr="001F6A22">
        <w:rPr>
          <w:rFonts w:ascii="Times New Roman" w:eastAsia="Calibri" w:hAnsi="Times New Roman"/>
          <w:sz w:val="28"/>
          <w:szCs w:val="28"/>
          <w:lang w:eastAsia="zh-CN"/>
        </w:rPr>
        <w:t>читать чертежи деталей, конструкций,  схем, спецификаций  по  специальности;</w:t>
      </w:r>
    </w:p>
    <w:p w:rsidR="001F6A22" w:rsidRPr="001F6A22" w:rsidRDefault="001F6A22" w:rsidP="001F6A22">
      <w:pPr>
        <w:numPr>
          <w:ilvl w:val="0"/>
          <w:numId w:val="27"/>
        </w:numPr>
        <w:tabs>
          <w:tab w:val="left" w:pos="371"/>
        </w:tabs>
        <w:suppressAutoHyphens/>
        <w:spacing w:after="0" w:line="360" w:lineRule="auto"/>
        <w:ind w:left="371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sz w:val="28"/>
          <w:szCs w:val="28"/>
          <w:lang w:eastAsia="zh-CN"/>
        </w:rPr>
        <w:t>выполнять геометрические построения;</w:t>
      </w:r>
    </w:p>
    <w:p w:rsidR="001F6A22" w:rsidRPr="001F6A22" w:rsidRDefault="001F6A22" w:rsidP="001F6A22">
      <w:pPr>
        <w:numPr>
          <w:ilvl w:val="0"/>
          <w:numId w:val="26"/>
        </w:numPr>
        <w:tabs>
          <w:tab w:val="left" w:pos="371"/>
        </w:tabs>
        <w:suppressAutoHyphens/>
        <w:spacing w:after="0" w:line="360" w:lineRule="auto"/>
        <w:ind w:left="371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color w:val="000000"/>
          <w:sz w:val="28"/>
          <w:szCs w:val="28"/>
          <w:lang w:eastAsia="zh-CN"/>
        </w:rPr>
        <w:t>выполнять графические изображения пространственных образов в ручной и машинной графике;</w:t>
      </w:r>
    </w:p>
    <w:p w:rsidR="001F6A22" w:rsidRPr="001F6A22" w:rsidRDefault="001F6A22" w:rsidP="001F6A22">
      <w:pPr>
        <w:numPr>
          <w:ilvl w:val="0"/>
          <w:numId w:val="28"/>
        </w:numPr>
        <w:tabs>
          <w:tab w:val="clear" w:pos="360"/>
          <w:tab w:val="left" w:pos="371"/>
        </w:tabs>
        <w:suppressAutoHyphens/>
        <w:spacing w:after="0" w:line="360" w:lineRule="auto"/>
        <w:ind w:left="371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color w:val="000000"/>
          <w:sz w:val="28"/>
          <w:szCs w:val="28"/>
          <w:lang w:eastAsia="zh-CN"/>
        </w:rPr>
        <w:t>разрабатывать комплексные чертежи с использованием системы автоматизированного проектирования;</w:t>
      </w:r>
    </w:p>
    <w:p w:rsidR="001F6A22" w:rsidRPr="001F6A22" w:rsidRDefault="001F6A22" w:rsidP="001F6A22">
      <w:pPr>
        <w:numPr>
          <w:ilvl w:val="0"/>
          <w:numId w:val="28"/>
        </w:numPr>
        <w:tabs>
          <w:tab w:val="clear" w:pos="360"/>
          <w:tab w:val="left" w:pos="371"/>
        </w:tabs>
        <w:suppressAutoHyphens/>
        <w:spacing w:after="0" w:line="360" w:lineRule="auto"/>
        <w:ind w:left="371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color w:val="000000"/>
          <w:sz w:val="28"/>
          <w:szCs w:val="28"/>
          <w:lang w:eastAsia="zh-CN"/>
        </w:rPr>
        <w:t>выполнять изображения резьбовых соединений;</w:t>
      </w:r>
    </w:p>
    <w:p w:rsidR="001F6A22" w:rsidRPr="001F6A22" w:rsidRDefault="001F6A22" w:rsidP="001F6A22">
      <w:pPr>
        <w:numPr>
          <w:ilvl w:val="0"/>
          <w:numId w:val="28"/>
        </w:numPr>
        <w:tabs>
          <w:tab w:val="clear" w:pos="360"/>
          <w:tab w:val="left" w:pos="371"/>
        </w:tabs>
        <w:suppressAutoHyphens/>
        <w:spacing w:after="0" w:line="360" w:lineRule="auto"/>
        <w:ind w:left="371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color w:val="000000"/>
          <w:sz w:val="28"/>
          <w:szCs w:val="28"/>
          <w:lang w:eastAsia="zh-CN"/>
        </w:rPr>
        <w:t>выполнять эскизы и рабочие чертежи</w:t>
      </w:r>
    </w:p>
    <w:p w:rsidR="001F6A22" w:rsidRPr="001F6A22" w:rsidRDefault="001F6A22" w:rsidP="001F6A22">
      <w:pPr>
        <w:numPr>
          <w:ilvl w:val="0"/>
          <w:numId w:val="28"/>
        </w:numPr>
        <w:tabs>
          <w:tab w:val="clear" w:pos="360"/>
          <w:tab w:val="left" w:pos="371"/>
        </w:tabs>
        <w:suppressAutoHyphens/>
        <w:spacing w:after="0" w:line="360" w:lineRule="auto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sz w:val="28"/>
          <w:szCs w:val="28"/>
          <w:lang w:eastAsia="zh-CN"/>
        </w:rPr>
        <w:t>пользоваться нормативно-технической документацией при выполнении и оформле</w:t>
      </w:r>
      <w:r w:rsidRPr="001F6A22">
        <w:rPr>
          <w:rFonts w:ascii="Times New Roman" w:eastAsia="Calibri" w:hAnsi="Times New Roman"/>
          <w:color w:val="000000"/>
          <w:sz w:val="28"/>
          <w:szCs w:val="28"/>
          <w:lang w:eastAsia="zh-CN"/>
        </w:rPr>
        <w:t xml:space="preserve">нии строительных чертежей;  </w:t>
      </w:r>
    </w:p>
    <w:p w:rsidR="001F6A22" w:rsidRPr="001F6A22" w:rsidRDefault="001F6A22" w:rsidP="001F6A22">
      <w:pPr>
        <w:numPr>
          <w:ilvl w:val="0"/>
          <w:numId w:val="28"/>
        </w:numPr>
        <w:tabs>
          <w:tab w:val="clear" w:pos="360"/>
          <w:tab w:val="left" w:pos="371"/>
        </w:tabs>
        <w:suppressAutoHyphens/>
        <w:spacing w:after="0" w:line="360" w:lineRule="auto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color w:val="000000"/>
          <w:sz w:val="28"/>
          <w:szCs w:val="28"/>
          <w:lang w:eastAsia="zh-CN"/>
        </w:rPr>
        <w:t xml:space="preserve">оформлять рабочие строительные чертежи </w:t>
      </w:r>
    </w:p>
    <w:p w:rsidR="001F6A22" w:rsidRPr="001F6A22" w:rsidRDefault="001F6A22" w:rsidP="001F6A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6A22">
        <w:rPr>
          <w:rFonts w:ascii="Times New Roman" w:hAnsi="Times New Roman" w:cs="Times New Roman"/>
          <w:sz w:val="28"/>
          <w:szCs w:val="28"/>
        </w:rPr>
        <w:t xml:space="preserve">В результате освоения учебной дисциплины обучающийся должен </w:t>
      </w:r>
      <w:r w:rsidRPr="001F6A22">
        <w:rPr>
          <w:rFonts w:ascii="Times New Roman" w:hAnsi="Times New Roman" w:cs="Times New Roman"/>
          <w:b/>
          <w:sz w:val="28"/>
          <w:szCs w:val="28"/>
        </w:rPr>
        <w:t>знать</w:t>
      </w:r>
      <w:r w:rsidRPr="001F6A22">
        <w:rPr>
          <w:rFonts w:ascii="Times New Roman" w:hAnsi="Times New Roman" w:cs="Times New Roman"/>
          <w:sz w:val="28"/>
          <w:szCs w:val="28"/>
        </w:rPr>
        <w:t>:</w:t>
      </w:r>
    </w:p>
    <w:p w:rsidR="001F6A22" w:rsidRPr="001F6A22" w:rsidRDefault="001F6A22" w:rsidP="001F6A22">
      <w:pPr>
        <w:numPr>
          <w:ilvl w:val="0"/>
          <w:numId w:val="28"/>
        </w:numPr>
        <w:shd w:val="clear" w:color="auto" w:fill="FFFFFF"/>
        <w:tabs>
          <w:tab w:val="left" w:pos="422"/>
        </w:tabs>
        <w:suppressAutoHyphens/>
        <w:spacing w:after="0" w:line="360" w:lineRule="auto"/>
        <w:ind w:left="422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color w:val="000000"/>
          <w:spacing w:val="-6"/>
          <w:sz w:val="28"/>
          <w:szCs w:val="28"/>
          <w:lang w:eastAsia="zh-CN"/>
        </w:rPr>
        <w:t>начертаний и назначений линий на чертежах;</w:t>
      </w:r>
    </w:p>
    <w:p w:rsidR="001F6A22" w:rsidRPr="001F6A22" w:rsidRDefault="001F6A22" w:rsidP="001F6A22">
      <w:pPr>
        <w:numPr>
          <w:ilvl w:val="0"/>
          <w:numId w:val="28"/>
        </w:numPr>
        <w:shd w:val="clear" w:color="auto" w:fill="FFFFFF"/>
        <w:tabs>
          <w:tab w:val="left" w:pos="422"/>
        </w:tabs>
        <w:suppressAutoHyphens/>
        <w:spacing w:after="0" w:line="360" w:lineRule="auto"/>
        <w:ind w:left="422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color w:val="000000"/>
          <w:spacing w:val="-6"/>
          <w:sz w:val="28"/>
          <w:szCs w:val="28"/>
          <w:lang w:eastAsia="zh-CN"/>
        </w:rPr>
        <w:t>типов шрифтов и их параметров;</w:t>
      </w:r>
    </w:p>
    <w:p w:rsidR="001F6A22" w:rsidRPr="001F6A22" w:rsidRDefault="001F6A22" w:rsidP="001F6A22">
      <w:pPr>
        <w:numPr>
          <w:ilvl w:val="0"/>
          <w:numId w:val="28"/>
        </w:numPr>
        <w:shd w:val="clear" w:color="auto" w:fill="FFFFFF"/>
        <w:tabs>
          <w:tab w:val="left" w:pos="422"/>
        </w:tabs>
        <w:suppressAutoHyphens/>
        <w:spacing w:after="0" w:line="360" w:lineRule="auto"/>
        <w:ind w:left="422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color w:val="000000"/>
          <w:spacing w:val="-6"/>
          <w:sz w:val="28"/>
          <w:szCs w:val="28"/>
          <w:lang w:eastAsia="zh-CN"/>
        </w:rPr>
        <w:t>правил нанесения размеров на чертежах;</w:t>
      </w:r>
    </w:p>
    <w:p w:rsidR="001F6A22" w:rsidRPr="001F6A22" w:rsidRDefault="001F6A22" w:rsidP="001F6A22">
      <w:pPr>
        <w:numPr>
          <w:ilvl w:val="0"/>
          <w:numId w:val="28"/>
        </w:numPr>
        <w:shd w:val="clear" w:color="auto" w:fill="FFFFFF"/>
        <w:tabs>
          <w:tab w:val="left" w:pos="422"/>
        </w:tabs>
        <w:suppressAutoHyphens/>
        <w:spacing w:after="0" w:line="360" w:lineRule="auto"/>
        <w:ind w:left="422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color w:val="000000"/>
          <w:sz w:val="28"/>
          <w:szCs w:val="28"/>
          <w:lang w:eastAsia="zh-CN"/>
        </w:rPr>
        <w:t>основных правил разработки, оформления и чтения  конструкторской документации;</w:t>
      </w:r>
    </w:p>
    <w:p w:rsidR="001F6A22" w:rsidRPr="001F6A22" w:rsidRDefault="001F6A22" w:rsidP="001F6A22">
      <w:pPr>
        <w:numPr>
          <w:ilvl w:val="0"/>
          <w:numId w:val="28"/>
        </w:numPr>
        <w:shd w:val="clear" w:color="auto" w:fill="FFFFFF"/>
        <w:tabs>
          <w:tab w:val="left" w:pos="422"/>
        </w:tabs>
        <w:suppressAutoHyphens/>
        <w:spacing w:after="0" w:line="360" w:lineRule="auto"/>
        <w:ind w:left="422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sz w:val="28"/>
          <w:szCs w:val="28"/>
          <w:lang w:eastAsia="zh-CN"/>
        </w:rPr>
        <w:t>рациональных способов геометрических построений;</w:t>
      </w:r>
    </w:p>
    <w:p w:rsidR="001F6A22" w:rsidRPr="001F6A22" w:rsidRDefault="001F6A22" w:rsidP="001F6A22">
      <w:pPr>
        <w:numPr>
          <w:ilvl w:val="0"/>
          <w:numId w:val="28"/>
        </w:numPr>
        <w:shd w:val="clear" w:color="auto" w:fill="FFFFFF"/>
        <w:tabs>
          <w:tab w:val="left" w:pos="422"/>
        </w:tabs>
        <w:suppressAutoHyphens/>
        <w:spacing w:after="0" w:line="360" w:lineRule="auto"/>
        <w:ind w:left="422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hAnsi="Times New Roman"/>
          <w:color w:val="000000"/>
          <w:spacing w:val="-6"/>
          <w:sz w:val="28"/>
          <w:szCs w:val="28"/>
          <w:lang w:eastAsia="zh-CN"/>
        </w:rPr>
        <w:lastRenderedPageBreak/>
        <w:t xml:space="preserve"> </w:t>
      </w:r>
      <w:r w:rsidRPr="001F6A22">
        <w:rPr>
          <w:rFonts w:ascii="Times New Roman" w:eastAsia="Calibri" w:hAnsi="Times New Roman"/>
          <w:color w:val="000000"/>
          <w:spacing w:val="-6"/>
          <w:sz w:val="28"/>
          <w:szCs w:val="28"/>
          <w:lang w:eastAsia="zh-CN"/>
        </w:rPr>
        <w:t>законов, методов и приемов проекционного черчения;</w:t>
      </w:r>
    </w:p>
    <w:p w:rsidR="001F6A22" w:rsidRPr="001F6A22" w:rsidRDefault="001F6A22" w:rsidP="001F6A22">
      <w:pPr>
        <w:numPr>
          <w:ilvl w:val="0"/>
          <w:numId w:val="28"/>
        </w:numPr>
        <w:shd w:val="clear" w:color="auto" w:fill="FFFFFF"/>
        <w:tabs>
          <w:tab w:val="left" w:pos="422"/>
        </w:tabs>
        <w:suppressAutoHyphens/>
        <w:spacing w:after="0" w:line="360" w:lineRule="auto"/>
        <w:ind w:left="422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color w:val="000000"/>
          <w:sz w:val="28"/>
          <w:szCs w:val="28"/>
          <w:lang w:eastAsia="zh-CN"/>
        </w:rPr>
        <w:t>способов изображения предметов и расположение их на чертеже;</w:t>
      </w:r>
    </w:p>
    <w:p w:rsidR="001F6A22" w:rsidRPr="001F6A22" w:rsidRDefault="001F6A22" w:rsidP="001F6A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6A22">
        <w:rPr>
          <w:rFonts w:ascii="Times New Roman" w:eastAsia="Calibri" w:hAnsi="Times New Roman"/>
          <w:color w:val="000000"/>
          <w:sz w:val="28"/>
          <w:szCs w:val="28"/>
          <w:lang w:eastAsia="zh-CN"/>
        </w:rPr>
        <w:t xml:space="preserve">графического обозначения материалов                                                                                </w:t>
      </w:r>
    </w:p>
    <w:p w:rsidR="001F6A22" w:rsidRPr="001F6A22" w:rsidRDefault="001F6A22" w:rsidP="001F6A22">
      <w:pPr>
        <w:numPr>
          <w:ilvl w:val="0"/>
          <w:numId w:val="29"/>
        </w:numPr>
        <w:tabs>
          <w:tab w:val="left" w:pos="422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ind w:left="422" w:hanging="284"/>
        <w:rPr>
          <w:rFonts w:ascii="Times New Roman" w:eastAsia="Calibri" w:hAnsi="Times New Roman"/>
          <w:sz w:val="28"/>
          <w:szCs w:val="28"/>
          <w:lang w:eastAsia="zh-CN"/>
        </w:rPr>
      </w:pPr>
      <w:r w:rsidRPr="001F6A22">
        <w:rPr>
          <w:rFonts w:ascii="Times New Roman" w:eastAsia="Calibri" w:hAnsi="Times New Roman"/>
          <w:color w:val="000000"/>
          <w:spacing w:val="-6"/>
          <w:sz w:val="28"/>
          <w:szCs w:val="28"/>
          <w:lang w:eastAsia="zh-CN"/>
        </w:rPr>
        <w:t>требования стандартов ЕСКД и СПДС  по оформлению строительных чертежей;</w:t>
      </w:r>
    </w:p>
    <w:p w:rsidR="001F6A22" w:rsidRPr="001F6A22" w:rsidRDefault="001F6A22" w:rsidP="001F6A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6A22">
        <w:rPr>
          <w:rFonts w:ascii="Times New Roman" w:eastAsia="Calibri" w:hAnsi="Times New Roman"/>
          <w:color w:val="000000"/>
          <w:spacing w:val="-6"/>
          <w:sz w:val="28"/>
          <w:szCs w:val="28"/>
          <w:lang w:eastAsia="zh-CN"/>
        </w:rPr>
        <w:t>технологии выполнения чертежей с использованием системы автоматизированного проектирования</w:t>
      </w:r>
    </w:p>
    <w:p w:rsidR="001F6A22" w:rsidRPr="00D97673" w:rsidRDefault="001F6A22" w:rsidP="00D9767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E06F84" w:rsidRDefault="003C6EE9" w:rsidP="005539EC">
      <w:pPr>
        <w:pStyle w:val="a6"/>
        <w:numPr>
          <w:ilvl w:val="0"/>
          <w:numId w:val="25"/>
        </w:num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539EC">
        <w:rPr>
          <w:rFonts w:ascii="Times New Roman" w:hAnsi="Times New Roman"/>
          <w:b/>
          <w:sz w:val="28"/>
          <w:szCs w:val="28"/>
        </w:rPr>
        <w:t xml:space="preserve">ТРЕБОВАНИЯ </w:t>
      </w:r>
      <w:proofErr w:type="gramStart"/>
      <w:r w:rsidRPr="005539EC">
        <w:rPr>
          <w:rFonts w:ascii="Times New Roman" w:hAnsi="Times New Roman"/>
          <w:b/>
          <w:sz w:val="28"/>
          <w:szCs w:val="28"/>
        </w:rPr>
        <w:t>К</w:t>
      </w:r>
      <w:proofErr w:type="gramEnd"/>
      <w:r w:rsidRPr="005539EC">
        <w:rPr>
          <w:rFonts w:ascii="Times New Roman" w:hAnsi="Times New Roman"/>
          <w:b/>
          <w:sz w:val="28"/>
          <w:szCs w:val="28"/>
        </w:rPr>
        <w:t xml:space="preserve"> </w:t>
      </w:r>
      <w:r w:rsidR="001F0D39">
        <w:rPr>
          <w:rFonts w:ascii="Times New Roman" w:hAnsi="Times New Roman"/>
          <w:b/>
          <w:sz w:val="28"/>
          <w:szCs w:val="28"/>
        </w:rPr>
        <w:t>КИМ ПО ДИСЙИПЛИНЕ</w:t>
      </w:r>
    </w:p>
    <w:tbl>
      <w:tblPr>
        <w:tblStyle w:val="aff2"/>
        <w:tblW w:w="0" w:type="auto"/>
        <w:tblInd w:w="959" w:type="dxa"/>
        <w:tblLook w:val="04A0" w:firstRow="1" w:lastRow="0" w:firstColumn="1" w:lastColumn="0" w:noHBand="0" w:noVBand="1"/>
      </w:tblPr>
      <w:tblGrid>
        <w:gridCol w:w="3227"/>
        <w:gridCol w:w="4536"/>
      </w:tblGrid>
      <w:tr w:rsidR="001F0D39" w:rsidRPr="00D61C5E" w:rsidTr="001F0D39">
        <w:tc>
          <w:tcPr>
            <w:tcW w:w="3227" w:type="dxa"/>
          </w:tcPr>
          <w:p w:rsidR="001F0D39" w:rsidRPr="00D61C5E" w:rsidRDefault="001F0D39" w:rsidP="005B2F87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2 семестр</w:t>
            </w:r>
          </w:p>
        </w:tc>
        <w:tc>
          <w:tcPr>
            <w:tcW w:w="4536" w:type="dxa"/>
          </w:tcPr>
          <w:p w:rsidR="001F0D39" w:rsidRPr="00D61C5E" w:rsidRDefault="001F0D39" w:rsidP="005B2F87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3 семестр</w:t>
            </w:r>
          </w:p>
        </w:tc>
      </w:tr>
      <w:tr w:rsidR="001F0D39" w:rsidRPr="00D61C5E" w:rsidTr="001F0D39">
        <w:tc>
          <w:tcPr>
            <w:tcW w:w="3227" w:type="dxa"/>
          </w:tcPr>
          <w:p w:rsidR="001F0D39" w:rsidRPr="00D61C5E" w:rsidRDefault="001F0D39" w:rsidP="005B2F87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4536" w:type="dxa"/>
          </w:tcPr>
          <w:p w:rsidR="001F0D39" w:rsidRPr="00D61C5E" w:rsidRDefault="001F0D39" w:rsidP="001F0D3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зачёт 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  <w:r w:rsidRPr="00D61C5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</w:tbl>
    <w:p w:rsidR="001F0D39" w:rsidRDefault="001F0D39" w:rsidP="001F0D39">
      <w:pPr>
        <w:spacing w:after="0" w:line="240" w:lineRule="auto"/>
        <w:ind w:left="709"/>
        <w:rPr>
          <w:rFonts w:ascii="Times New Roman" w:hAnsi="Times New Roman"/>
          <w:b/>
          <w:sz w:val="28"/>
          <w:szCs w:val="28"/>
        </w:rPr>
      </w:pPr>
    </w:p>
    <w:p w:rsidR="001F0D39" w:rsidRPr="001F0D39" w:rsidRDefault="001F0D39" w:rsidP="001F0D39">
      <w:pPr>
        <w:pStyle w:val="a7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D39">
        <w:rPr>
          <w:rFonts w:ascii="Times New Roman" w:hAnsi="Times New Roman" w:cs="Times New Roman"/>
          <w:sz w:val="28"/>
          <w:szCs w:val="28"/>
        </w:rPr>
        <w:t xml:space="preserve">Проверка знаний по </w:t>
      </w:r>
      <w:r w:rsidRPr="001F0D39">
        <w:rPr>
          <w:rFonts w:ascii="Times New Roman" w:hAnsi="Times New Roman" w:cs="Times New Roman"/>
          <w:sz w:val="28"/>
          <w:szCs w:val="28"/>
        </w:rPr>
        <w:t>дисциплине</w:t>
      </w:r>
      <w:r w:rsidRPr="001F0D39">
        <w:rPr>
          <w:rFonts w:ascii="Times New Roman" w:hAnsi="Times New Roman" w:cs="Times New Roman"/>
          <w:sz w:val="28"/>
          <w:szCs w:val="28"/>
        </w:rPr>
        <w:t xml:space="preserve"> проводится на основании изучения </w:t>
      </w:r>
      <w:r w:rsidRPr="001F0D39">
        <w:rPr>
          <w:rFonts w:ascii="Times New Roman" w:hAnsi="Times New Roman" w:cs="Times New Roman"/>
          <w:sz w:val="28"/>
          <w:szCs w:val="28"/>
        </w:rPr>
        <w:t>практического</w:t>
      </w:r>
      <w:r w:rsidRPr="001F0D39">
        <w:rPr>
          <w:rFonts w:ascii="Times New Roman" w:hAnsi="Times New Roman" w:cs="Times New Roman"/>
          <w:sz w:val="28"/>
          <w:szCs w:val="28"/>
        </w:rPr>
        <w:t xml:space="preserve"> курса в виде контрол</w:t>
      </w:r>
      <w:r w:rsidRPr="001F0D39">
        <w:rPr>
          <w:rFonts w:ascii="Times New Roman" w:hAnsi="Times New Roman" w:cs="Times New Roman"/>
          <w:sz w:val="28"/>
          <w:szCs w:val="28"/>
        </w:rPr>
        <w:t>ь</w:t>
      </w:r>
      <w:r w:rsidRPr="001F0D39">
        <w:rPr>
          <w:rFonts w:ascii="Times New Roman" w:hAnsi="Times New Roman" w:cs="Times New Roman"/>
          <w:sz w:val="28"/>
          <w:szCs w:val="28"/>
        </w:rPr>
        <w:t xml:space="preserve">ной работы. Контрольная работа составлена в </w:t>
      </w:r>
      <w:r w:rsidRPr="001F0D39">
        <w:rPr>
          <w:rFonts w:ascii="Times New Roman" w:hAnsi="Times New Roman" w:cs="Times New Roman"/>
          <w:sz w:val="28"/>
          <w:szCs w:val="28"/>
        </w:rPr>
        <w:t>16</w:t>
      </w:r>
      <w:r w:rsidRPr="001F0D39">
        <w:rPr>
          <w:rFonts w:ascii="Times New Roman" w:hAnsi="Times New Roman" w:cs="Times New Roman"/>
          <w:sz w:val="28"/>
          <w:szCs w:val="28"/>
        </w:rPr>
        <w:t>-ти вариантах. Каждый вариант содержит 2 вопрос</w:t>
      </w:r>
      <w:r w:rsidRPr="001F0D39">
        <w:rPr>
          <w:rFonts w:ascii="Times New Roman" w:hAnsi="Times New Roman" w:cs="Times New Roman"/>
          <w:sz w:val="28"/>
          <w:szCs w:val="28"/>
        </w:rPr>
        <w:t xml:space="preserve">а </w:t>
      </w:r>
      <w:r w:rsidRPr="001F0D39">
        <w:rPr>
          <w:rFonts w:ascii="Times New Roman" w:hAnsi="Times New Roman" w:cs="Times New Roman"/>
          <w:sz w:val="28"/>
          <w:szCs w:val="28"/>
        </w:rPr>
        <w:t xml:space="preserve">одну задачу. </w:t>
      </w:r>
    </w:p>
    <w:p w:rsidR="001F0D39" w:rsidRPr="001F0D39" w:rsidRDefault="001F0D39" w:rsidP="001F0D39">
      <w:pPr>
        <w:spacing w:after="0" w:line="360" w:lineRule="auto"/>
        <w:ind w:left="709"/>
        <w:rPr>
          <w:rFonts w:ascii="Times New Roman" w:hAnsi="Times New Roman"/>
          <w:b/>
          <w:sz w:val="28"/>
          <w:szCs w:val="28"/>
        </w:rPr>
      </w:pPr>
    </w:p>
    <w:p w:rsidR="001F0D39" w:rsidRPr="001F0D39" w:rsidRDefault="001F0D39" w:rsidP="001F0D39">
      <w:pPr>
        <w:pStyle w:val="a7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0D39">
        <w:rPr>
          <w:rFonts w:ascii="Times New Roman" w:hAnsi="Times New Roman" w:cs="Times New Roman"/>
          <w:sz w:val="28"/>
          <w:szCs w:val="28"/>
        </w:rPr>
        <w:t xml:space="preserve">Комплексный дифференцированный зачет по дисциплине выставляется на основании результатов выполнения практических работ выполненных </w:t>
      </w:r>
      <w:proofErr w:type="gramStart"/>
      <w:r w:rsidRPr="001F0D39">
        <w:rPr>
          <w:rFonts w:ascii="Times New Roman" w:hAnsi="Times New Roman" w:cs="Times New Roman"/>
          <w:sz w:val="28"/>
          <w:szCs w:val="28"/>
        </w:rPr>
        <w:t>обуча</w:t>
      </w:r>
      <w:r w:rsidRPr="001F0D39">
        <w:rPr>
          <w:rFonts w:ascii="Times New Roman" w:hAnsi="Times New Roman" w:cs="Times New Roman"/>
          <w:sz w:val="28"/>
          <w:szCs w:val="28"/>
        </w:rPr>
        <w:t>ю</w:t>
      </w:r>
      <w:r w:rsidRPr="001F0D39">
        <w:rPr>
          <w:rFonts w:ascii="Times New Roman" w:hAnsi="Times New Roman" w:cs="Times New Roman"/>
          <w:sz w:val="28"/>
          <w:szCs w:val="28"/>
        </w:rPr>
        <w:t>щимися</w:t>
      </w:r>
      <w:proofErr w:type="gramEnd"/>
      <w:r w:rsidRPr="001F0D39">
        <w:rPr>
          <w:rFonts w:ascii="Times New Roman" w:hAnsi="Times New Roman" w:cs="Times New Roman"/>
          <w:sz w:val="28"/>
          <w:szCs w:val="28"/>
        </w:rPr>
        <w:t xml:space="preserve"> за время обучения и в виде </w:t>
      </w:r>
      <w:r w:rsidRPr="001F0D39">
        <w:rPr>
          <w:rFonts w:ascii="Times New Roman" w:hAnsi="Times New Roman" w:cs="Times New Roman"/>
          <w:sz w:val="28"/>
          <w:szCs w:val="28"/>
        </w:rPr>
        <w:t>контрольной работы</w:t>
      </w:r>
      <w:r w:rsidRPr="001F0D39">
        <w:rPr>
          <w:rFonts w:ascii="Times New Roman" w:hAnsi="Times New Roman" w:cs="Times New Roman"/>
          <w:sz w:val="28"/>
          <w:szCs w:val="28"/>
        </w:rPr>
        <w:t>.</w:t>
      </w:r>
      <w:r w:rsidRPr="001F0D39">
        <w:rPr>
          <w:rFonts w:ascii="Times New Roman" w:hAnsi="Times New Roman" w:cs="Times New Roman"/>
          <w:sz w:val="28"/>
          <w:szCs w:val="28"/>
        </w:rPr>
        <w:t xml:space="preserve"> </w:t>
      </w:r>
      <w:r w:rsidRPr="001F0D39">
        <w:rPr>
          <w:rFonts w:ascii="Times New Roman" w:hAnsi="Times New Roman" w:cs="Times New Roman"/>
          <w:sz w:val="28"/>
          <w:szCs w:val="28"/>
        </w:rPr>
        <w:t>Контрольная работа составлена в 16-ти вариантах. Каждый вариант содержит 2 вопроса одну задачу.</w:t>
      </w:r>
    </w:p>
    <w:p w:rsidR="003C6EE9" w:rsidRPr="00790B8D" w:rsidRDefault="003C6EE9" w:rsidP="00725B7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90B8D">
        <w:rPr>
          <w:rFonts w:ascii="Times New Roman" w:hAnsi="Times New Roman"/>
          <w:sz w:val="28"/>
          <w:szCs w:val="28"/>
        </w:rPr>
        <w:t>Место проведения – аудитория.</w:t>
      </w:r>
    </w:p>
    <w:p w:rsidR="003C6EE9" w:rsidRPr="00725B74" w:rsidRDefault="009F661E" w:rsidP="00725B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Время выполнения – 90</w:t>
      </w:r>
      <w:r w:rsidR="00846E37">
        <w:rPr>
          <w:rFonts w:ascii="Times New Roman" w:hAnsi="Times New Roman" w:cs="Times New Roman"/>
          <w:sz w:val="28"/>
          <w:szCs w:val="28"/>
        </w:rPr>
        <w:t xml:space="preserve"> мин</w:t>
      </w:r>
      <w:r w:rsidR="000F1D1F">
        <w:rPr>
          <w:rFonts w:ascii="Times New Roman" w:hAnsi="Times New Roman" w:cs="Times New Roman"/>
          <w:sz w:val="28"/>
          <w:szCs w:val="28"/>
        </w:rPr>
        <w:t>. Задания  индивидуаль</w:t>
      </w:r>
      <w:r w:rsidR="00FB506E">
        <w:rPr>
          <w:rFonts w:ascii="Times New Roman" w:hAnsi="Times New Roman" w:cs="Times New Roman"/>
          <w:sz w:val="28"/>
          <w:szCs w:val="28"/>
        </w:rPr>
        <w:t>ные¸ разработаны в количестве 16</w:t>
      </w:r>
      <w:r w:rsidR="00977172">
        <w:rPr>
          <w:rFonts w:ascii="Times New Roman" w:hAnsi="Times New Roman" w:cs="Times New Roman"/>
          <w:sz w:val="28"/>
          <w:szCs w:val="28"/>
        </w:rPr>
        <w:t xml:space="preserve"> шт.</w:t>
      </w:r>
    </w:p>
    <w:p w:rsidR="00630BCF" w:rsidRDefault="00630BCF" w:rsidP="005539EC">
      <w:pPr>
        <w:pStyle w:val="a6"/>
        <w:numPr>
          <w:ilvl w:val="0"/>
          <w:numId w:val="25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5539EC">
        <w:rPr>
          <w:rFonts w:ascii="Times New Roman" w:hAnsi="Times New Roman"/>
          <w:b/>
          <w:sz w:val="28"/>
          <w:szCs w:val="28"/>
        </w:rPr>
        <w:t>ОЦЕНКА ОСВОЕНИЯ ПРАКТИЧЕСКОГО КУРСА ДИСЦИПЛИНЫ</w:t>
      </w:r>
    </w:p>
    <w:p w:rsidR="007732DD" w:rsidRPr="007732DD" w:rsidRDefault="007732DD" w:rsidP="007732DD">
      <w:pPr>
        <w:pStyle w:val="a7"/>
        <w:spacing w:line="36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32DD"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7732DD" w:rsidRPr="007732DD" w:rsidRDefault="007732DD" w:rsidP="007732D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7732DD">
        <w:rPr>
          <w:rFonts w:ascii="Times New Roman" w:hAnsi="Times New Roman"/>
          <w:sz w:val="28"/>
          <w:szCs w:val="28"/>
        </w:rPr>
        <w:t xml:space="preserve">Оценка знаний студентов экзамена по </w:t>
      </w:r>
      <w:r>
        <w:rPr>
          <w:rFonts w:ascii="Times New Roman" w:hAnsi="Times New Roman"/>
          <w:sz w:val="28"/>
          <w:szCs w:val="28"/>
        </w:rPr>
        <w:t>ОП.01</w:t>
      </w:r>
      <w:r w:rsidRPr="007732DD">
        <w:rPr>
          <w:rFonts w:ascii="Times New Roman" w:hAnsi="Times New Roman"/>
          <w:sz w:val="28"/>
          <w:szCs w:val="28"/>
        </w:rPr>
        <w:t xml:space="preserve"> «</w:t>
      </w:r>
      <w:r>
        <w:rPr>
          <w:rFonts w:ascii="Times New Roman" w:hAnsi="Times New Roman"/>
          <w:sz w:val="28"/>
          <w:szCs w:val="28"/>
        </w:rPr>
        <w:t>Инженерная графика</w:t>
      </w:r>
      <w:r w:rsidRPr="007732DD">
        <w:rPr>
          <w:rFonts w:ascii="Times New Roman" w:hAnsi="Times New Roman"/>
          <w:sz w:val="28"/>
          <w:szCs w:val="28"/>
        </w:rPr>
        <w:t>»  производится по следующим критериям:</w:t>
      </w:r>
      <w:proofErr w:type="gramEnd"/>
    </w:p>
    <w:tbl>
      <w:tblPr>
        <w:tblpPr w:leftFromText="180" w:rightFromText="180" w:vertAnchor="text" w:horzAnchor="margin" w:tblpY="190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30"/>
        <w:gridCol w:w="6334"/>
      </w:tblGrid>
      <w:tr w:rsidR="007732DD" w:rsidRPr="003C6EE9" w:rsidTr="005B2F87">
        <w:tc>
          <w:tcPr>
            <w:tcW w:w="3130" w:type="dxa"/>
          </w:tcPr>
          <w:p w:rsidR="007732DD" w:rsidRPr="003C6EE9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Оценка</w:t>
            </w:r>
          </w:p>
        </w:tc>
        <w:tc>
          <w:tcPr>
            <w:tcW w:w="6334" w:type="dxa"/>
          </w:tcPr>
          <w:p w:rsidR="007732DD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</w:t>
            </w:r>
          </w:p>
          <w:p w:rsidR="007732DD" w:rsidRPr="003C6EE9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7732DD" w:rsidRPr="003C6EE9" w:rsidTr="005B2F87">
        <w:tc>
          <w:tcPr>
            <w:tcW w:w="3130" w:type="dxa"/>
          </w:tcPr>
          <w:p w:rsidR="007732DD" w:rsidRPr="003C6EE9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«Отлично»</w:t>
            </w:r>
          </w:p>
        </w:tc>
        <w:tc>
          <w:tcPr>
            <w:tcW w:w="6334" w:type="dxa"/>
          </w:tcPr>
          <w:p w:rsidR="007732DD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 xml:space="preserve">Задача </w:t>
            </w:r>
            <w:proofErr w:type="gramStart"/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решена</w:t>
            </w:r>
            <w:proofErr w:type="gramEnd"/>
            <w:r w:rsidRPr="003C6EE9">
              <w:rPr>
                <w:rFonts w:ascii="Times New Roman" w:hAnsi="Times New Roman" w:cs="Times New Roman"/>
                <w:sz w:val="28"/>
                <w:szCs w:val="28"/>
              </w:rPr>
              <w:t xml:space="preserve"> верно.  </w:t>
            </w:r>
          </w:p>
          <w:p w:rsidR="007732DD" w:rsidRPr="003C6EE9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32DD" w:rsidRPr="003C6EE9" w:rsidTr="005B2F87">
        <w:tc>
          <w:tcPr>
            <w:tcW w:w="3130" w:type="dxa"/>
          </w:tcPr>
          <w:p w:rsidR="007732DD" w:rsidRPr="003C6EE9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«Хорошо»</w:t>
            </w:r>
          </w:p>
        </w:tc>
        <w:tc>
          <w:tcPr>
            <w:tcW w:w="6334" w:type="dxa"/>
          </w:tcPr>
          <w:p w:rsidR="007732DD" w:rsidRPr="003C6EE9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 xml:space="preserve"> Задача </w:t>
            </w:r>
            <w:proofErr w:type="gramStart"/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решена</w:t>
            </w:r>
            <w:proofErr w:type="gramEnd"/>
            <w:r w:rsidRPr="003C6EE9">
              <w:rPr>
                <w:rFonts w:ascii="Times New Roman" w:hAnsi="Times New Roman" w:cs="Times New Roman"/>
                <w:sz w:val="28"/>
                <w:szCs w:val="28"/>
              </w:rPr>
              <w:t xml:space="preserve"> верно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Есть неточности в оформлении.</w:t>
            </w:r>
          </w:p>
        </w:tc>
      </w:tr>
      <w:tr w:rsidR="007732DD" w:rsidRPr="003C6EE9" w:rsidTr="005B2F87">
        <w:tc>
          <w:tcPr>
            <w:tcW w:w="3130" w:type="dxa"/>
          </w:tcPr>
          <w:p w:rsidR="007732DD" w:rsidRPr="003C6EE9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«Удовлетворительно»</w:t>
            </w:r>
          </w:p>
        </w:tc>
        <w:tc>
          <w:tcPr>
            <w:tcW w:w="6334" w:type="dxa"/>
          </w:tcPr>
          <w:p w:rsidR="007732DD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Задача решена с ошибками.</w:t>
            </w:r>
          </w:p>
          <w:p w:rsidR="007732DD" w:rsidRPr="003C6EE9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32DD" w:rsidRPr="003C6EE9" w:rsidTr="005B2F87">
        <w:tc>
          <w:tcPr>
            <w:tcW w:w="3130" w:type="dxa"/>
          </w:tcPr>
          <w:p w:rsidR="007732DD" w:rsidRPr="003C6EE9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«Неудовлетворительно»</w:t>
            </w:r>
          </w:p>
        </w:tc>
        <w:tc>
          <w:tcPr>
            <w:tcW w:w="6334" w:type="dxa"/>
          </w:tcPr>
          <w:p w:rsidR="007732DD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Грубые ошибки в решении задачи.</w:t>
            </w:r>
          </w:p>
          <w:p w:rsidR="007732DD" w:rsidRPr="003C6EE9" w:rsidRDefault="007732DD" w:rsidP="005B2F87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732DD" w:rsidRPr="007732DD" w:rsidRDefault="007732DD" w:rsidP="007732DD">
      <w:pPr>
        <w:spacing w:after="0" w:line="240" w:lineRule="auto"/>
        <w:ind w:left="709"/>
        <w:rPr>
          <w:rFonts w:ascii="Times New Roman" w:hAnsi="Times New Roman"/>
          <w:b/>
          <w:sz w:val="28"/>
          <w:szCs w:val="28"/>
        </w:rPr>
      </w:pPr>
    </w:p>
    <w:p w:rsidR="007D2146" w:rsidRDefault="007D2146" w:rsidP="007D2146">
      <w:pPr>
        <w:pStyle w:val="a6"/>
        <w:spacing w:after="0" w:line="240" w:lineRule="auto"/>
        <w:ind w:left="1069"/>
        <w:rPr>
          <w:rFonts w:ascii="Times New Roman" w:hAnsi="Times New Roman"/>
          <w:b/>
          <w:sz w:val="28"/>
          <w:szCs w:val="28"/>
        </w:rPr>
      </w:pPr>
    </w:p>
    <w:p w:rsidR="00987C99" w:rsidRPr="00987C99" w:rsidRDefault="00987C99" w:rsidP="007732DD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3.1.Задания для оценки при проведении контрольной работы «</w:t>
      </w:r>
      <w:r>
        <w:rPr>
          <w:rFonts w:ascii="Times New Roman" w:hAnsi="Times New Roman"/>
          <w:sz w:val="28"/>
          <w:szCs w:val="28"/>
        </w:rPr>
        <w:t>Построение третьей проекции модели по двум заданным. Построение линии среза на проекциях модели. Нахождение натуральной величины среза».</w:t>
      </w:r>
    </w:p>
    <w:p w:rsidR="00CC6680" w:rsidRDefault="00987C99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418B94BE" wp14:editId="22D61404">
            <wp:extent cx="3953288" cy="5403603"/>
            <wp:effectExtent l="723900" t="0" r="714375" b="0"/>
            <wp:docPr id="1" name="Рисунок 1" descr="C:\Users\Арма\Desktop\2019-11-11 6), стр. 190-195\6), стр. 190-19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рма\Desktop\2019-11-11 6), стр. 190-195\6), стр. 190-195 00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4440" cy="5418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146" w:rsidRDefault="007D2146" w:rsidP="007D21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3.2.</w:t>
      </w:r>
      <w:r w:rsidRPr="003C6EE9">
        <w:rPr>
          <w:rFonts w:ascii="Times New Roman" w:hAnsi="Times New Roman" w:cs="Times New Roman"/>
          <w:b/>
          <w:sz w:val="28"/>
          <w:szCs w:val="28"/>
        </w:rPr>
        <w:t>Задания для оценки</w:t>
      </w:r>
      <w:r>
        <w:rPr>
          <w:rFonts w:ascii="Times New Roman" w:hAnsi="Times New Roman" w:cs="Times New Roman"/>
          <w:b/>
          <w:sz w:val="28"/>
          <w:szCs w:val="28"/>
        </w:rPr>
        <w:t xml:space="preserve"> при проведении контрольной работы «</w:t>
      </w:r>
      <w:r w:rsidRPr="007B5702">
        <w:rPr>
          <w:rFonts w:ascii="Times New Roman" w:hAnsi="Times New Roman" w:cs="Times New Roman"/>
          <w:sz w:val="28"/>
          <w:szCs w:val="28"/>
        </w:rPr>
        <w:t>Выполнение комплексного чертежа с построением необходимых разрезов по аксонометрической проекции детали»</w:t>
      </w:r>
    </w:p>
    <w:p w:rsidR="00630BCF" w:rsidRDefault="00CC6680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</w:t>
      </w:r>
      <w:r w:rsidR="00FB506E" w:rsidRPr="00FB506E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1548113A" wp14:editId="08C9A781">
            <wp:extent cx="1949564" cy="2712476"/>
            <wp:effectExtent l="381000" t="0" r="35560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/>
                    <a:srcRect r="2977" b="5578"/>
                    <a:stretch/>
                  </pic:blipFill>
                  <pic:spPr bwMode="auto">
                    <a:xfrm rot="16200000">
                      <a:off x="0" y="0"/>
                      <a:ext cx="1960937" cy="272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32DD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7C74B0" w:rsidRPr="007C74B0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1853699" cy="2828713"/>
            <wp:effectExtent l="495300" t="0" r="4705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/>
                    <a:srcRect r="5069" b="4635"/>
                    <a:stretch/>
                  </pic:blipFill>
                  <pic:spPr bwMode="auto">
                    <a:xfrm rot="16200000">
                      <a:off x="0" y="0"/>
                      <a:ext cx="1874100" cy="285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C74B0" w:rsidRPr="007C74B0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1829425" cy="2775097"/>
            <wp:effectExtent l="476250" t="0" r="457200" b="0"/>
            <wp:docPr id="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/>
                    <a:srcRect r="3940"/>
                    <a:stretch/>
                  </pic:blipFill>
                  <pic:spPr bwMode="auto">
                    <a:xfrm rot="16200000">
                      <a:off x="0" y="0"/>
                      <a:ext cx="1839014" cy="2789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32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74B0" w:rsidRPr="007C74B0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1863517" cy="2739741"/>
            <wp:effectExtent l="438150" t="0" r="4229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/>
                    <a:srcRect r="3822" b="6213"/>
                    <a:stretch/>
                  </pic:blipFill>
                  <pic:spPr bwMode="auto">
                    <a:xfrm rot="16200000">
                      <a:off x="0" y="0"/>
                      <a:ext cx="1880068" cy="276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C74B0" w:rsidRPr="007C74B0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044525" cy="3127590"/>
            <wp:effectExtent l="533400" t="0" r="527685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/>
                    <a:srcRect b="2353"/>
                    <a:stretch/>
                  </pic:blipFill>
                  <pic:spPr bwMode="auto">
                    <a:xfrm rot="16200000">
                      <a:off x="0" y="0"/>
                      <a:ext cx="2043168" cy="312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32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74B0" w:rsidRPr="007C74B0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049109" cy="3033043"/>
            <wp:effectExtent l="495300" t="0" r="466090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/>
                    <a:srcRect r="4622" b="3428"/>
                    <a:stretch/>
                  </pic:blipFill>
                  <pic:spPr bwMode="auto">
                    <a:xfrm rot="16200000">
                      <a:off x="0" y="0"/>
                      <a:ext cx="2059115" cy="3047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C74B0" w:rsidRPr="007C74B0"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1957489" cy="2983481"/>
            <wp:effectExtent l="514350" t="0" r="50038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/>
                    <a:srcRect l="3544" t="2303" b="3683"/>
                    <a:stretch/>
                  </pic:blipFill>
                  <pic:spPr bwMode="auto">
                    <a:xfrm rot="16200000">
                      <a:off x="0" y="0"/>
                      <a:ext cx="1976524" cy="3012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D0561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7C74B0" w:rsidRPr="007C74B0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071680" cy="2967735"/>
            <wp:effectExtent l="457200" t="0" r="424180" b="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/>
                    <a:srcRect b="5694"/>
                    <a:stretch/>
                  </pic:blipFill>
                  <pic:spPr bwMode="auto">
                    <a:xfrm rot="16200000">
                      <a:off x="0" y="0"/>
                      <a:ext cx="2084905" cy="2986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C74B0" w:rsidRPr="007C74B0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071387" cy="2936859"/>
            <wp:effectExtent l="438150" t="0" r="40513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/>
                    <a:srcRect b="4717"/>
                    <a:stretch/>
                  </pic:blipFill>
                  <pic:spPr bwMode="auto">
                    <a:xfrm rot="5400000">
                      <a:off x="0" y="0"/>
                      <a:ext cx="2072564" cy="2938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D0561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7C74B0" w:rsidRPr="007C74B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012343" cy="2898270"/>
            <wp:effectExtent l="438150" t="0" r="426085" b="0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/>
                    <a:srcRect l="4580" t="1874" r="2487" b="4492"/>
                    <a:stretch/>
                  </pic:blipFill>
                  <pic:spPr bwMode="auto">
                    <a:xfrm rot="5400000">
                      <a:off x="0" y="0"/>
                      <a:ext cx="2019553" cy="2908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C74B0" w:rsidRPr="007C74B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087807" cy="3070305"/>
            <wp:effectExtent l="495300" t="0" r="46545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92921" cy="307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49A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74B0" w:rsidRPr="007C74B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101048" cy="3079999"/>
            <wp:effectExtent l="495300" t="0" r="471170" b="0"/>
            <wp:docPr id="1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02938" cy="308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74B0" w:rsidRPr="007C74B0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1945663" cy="3001241"/>
            <wp:effectExtent l="533400" t="0" r="511810" b="0"/>
            <wp:docPr id="1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56550" cy="3018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49A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74B0" w:rsidRPr="007C74B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964508" cy="3001697"/>
            <wp:effectExtent l="514350" t="0" r="493395" b="0"/>
            <wp:docPr id="1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67383" cy="3006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49A5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7C74B0" w:rsidRPr="007C74B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106205" cy="2968033"/>
            <wp:effectExtent l="438150" t="0" r="408940" b="0"/>
            <wp:docPr id="2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10277" cy="2973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49A5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BA5639" w:rsidRPr="00BA563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098890" cy="3000308"/>
            <wp:effectExtent l="457200" t="0" r="434975" b="0"/>
            <wp:docPr id="2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05241" cy="300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hd w:val="clear" w:color="auto" w:fill="FFFFFF"/>
        <w:tabs>
          <w:tab w:val="left" w:pos="302"/>
        </w:tabs>
        <w:spacing w:before="744" w:line="370" w:lineRule="exact"/>
      </w:pPr>
    </w:p>
    <w:p w:rsidR="00630BCF" w:rsidRPr="003C6EE9" w:rsidRDefault="00630BCF" w:rsidP="00630BCF">
      <w:pPr>
        <w:shd w:val="clear" w:color="auto" w:fill="FFFFFF"/>
        <w:tabs>
          <w:tab w:val="left" w:pos="302"/>
        </w:tabs>
        <w:spacing w:before="744" w:line="370" w:lineRule="exact"/>
      </w:pPr>
    </w:p>
    <w:p w:rsidR="00630BCF" w:rsidRDefault="00630BCF" w:rsidP="00630BCF">
      <w:pPr>
        <w:pStyle w:val="a7"/>
        <w:jc w:val="center"/>
      </w:pPr>
    </w:p>
    <w:p w:rsidR="00CE35D2" w:rsidRDefault="00CE35D2" w:rsidP="001F1C5B">
      <w:pPr>
        <w:pStyle w:val="a6"/>
        <w:spacing w:after="0" w:line="240" w:lineRule="auto"/>
        <w:ind w:left="709"/>
      </w:pPr>
    </w:p>
    <w:sectPr w:rsidR="00CE35D2" w:rsidSect="009D3C69">
      <w:pgSz w:w="11909" w:h="16834"/>
      <w:pgMar w:top="1056" w:right="1023" w:bottom="360" w:left="1023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2818" w:rsidRDefault="007A2818" w:rsidP="009C6EFF">
      <w:pPr>
        <w:spacing w:after="0" w:line="240" w:lineRule="auto"/>
      </w:pPr>
      <w:r>
        <w:separator/>
      </w:r>
    </w:p>
  </w:endnote>
  <w:endnote w:type="continuationSeparator" w:id="0">
    <w:p w:rsidR="007A2818" w:rsidRDefault="007A2818" w:rsidP="009C6E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2818" w:rsidRDefault="007A2818" w:rsidP="009C6EFF">
      <w:pPr>
        <w:spacing w:after="0" w:line="240" w:lineRule="auto"/>
      </w:pPr>
      <w:r>
        <w:separator/>
      </w:r>
    </w:p>
  </w:footnote>
  <w:footnote w:type="continuationSeparator" w:id="0">
    <w:p w:rsidR="007A2818" w:rsidRDefault="007A2818" w:rsidP="009C6E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DE527718"/>
    <w:lvl w:ilvl="0">
      <w:numFmt w:val="bullet"/>
      <w:lvlText w:val="*"/>
      <w:lvlJc w:val="left"/>
    </w:lvl>
  </w:abstractNum>
  <w:abstractNum w:abstractNumId="1">
    <w:nsid w:val="00000009"/>
    <w:multiLevelType w:val="singleLevel"/>
    <w:tmpl w:val="00000009"/>
    <w:name w:val="WW8Num9"/>
    <w:lvl w:ilvl="0">
      <w:start w:val="1"/>
      <w:numFmt w:val="bullet"/>
      <w:lvlText w:val=""/>
      <w:lvlJc w:val="left"/>
      <w:pPr>
        <w:tabs>
          <w:tab w:val="num" w:pos="807"/>
        </w:tabs>
        <w:ind w:left="807" w:hanging="360"/>
      </w:pPr>
      <w:rPr>
        <w:rFonts w:ascii="Symbol" w:hAnsi="Symbol" w:cs="Symbol" w:hint="default"/>
      </w:rPr>
    </w:lvl>
  </w:abstractNum>
  <w:abstractNum w:abstractNumId="2">
    <w:nsid w:val="0000000A"/>
    <w:multiLevelType w:val="single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</w:abstractNum>
  <w:abstractNum w:abstractNumId="3">
    <w:nsid w:val="0000000B"/>
    <w:multiLevelType w:val="singleLevel"/>
    <w:tmpl w:val="0000000B"/>
    <w:name w:val="WW8Num1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</w:abstractNum>
  <w:abstractNum w:abstractNumId="4">
    <w:nsid w:val="0000000C"/>
    <w:multiLevelType w:val="singleLevel"/>
    <w:tmpl w:val="0000000C"/>
    <w:name w:val="WW8Num1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5">
    <w:nsid w:val="0B237286"/>
    <w:multiLevelType w:val="hybridMultilevel"/>
    <w:tmpl w:val="FAAE6E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EF5A88"/>
    <w:multiLevelType w:val="singleLevel"/>
    <w:tmpl w:val="BD6ED6AC"/>
    <w:lvl w:ilvl="0">
      <w:start w:val="2"/>
      <w:numFmt w:val="decimal"/>
      <w:lvlText w:val="%1)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7">
    <w:nsid w:val="1D810325"/>
    <w:multiLevelType w:val="singleLevel"/>
    <w:tmpl w:val="BD6ED6AC"/>
    <w:lvl w:ilvl="0">
      <w:start w:val="2"/>
      <w:numFmt w:val="decimal"/>
      <w:lvlText w:val="%1)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8">
    <w:nsid w:val="1E107FB2"/>
    <w:multiLevelType w:val="singleLevel"/>
    <w:tmpl w:val="3A4008B4"/>
    <w:lvl w:ilvl="0">
      <w:start w:val="2"/>
      <w:numFmt w:val="decimal"/>
      <w:lvlText w:val="%1)"/>
      <w:legacy w:legacy="1" w:legacySpace="0" w:legacyIndent="331"/>
      <w:lvlJc w:val="left"/>
      <w:rPr>
        <w:rFonts w:ascii="Times New Roman" w:hAnsi="Times New Roman" w:cs="Times New Roman" w:hint="default"/>
      </w:rPr>
    </w:lvl>
  </w:abstractNum>
  <w:abstractNum w:abstractNumId="9">
    <w:nsid w:val="21317C7F"/>
    <w:multiLevelType w:val="singleLevel"/>
    <w:tmpl w:val="EABA8D54"/>
    <w:lvl w:ilvl="0">
      <w:start w:val="2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10">
    <w:nsid w:val="24F5136D"/>
    <w:multiLevelType w:val="singleLevel"/>
    <w:tmpl w:val="C32270B6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11">
    <w:nsid w:val="29027CB5"/>
    <w:multiLevelType w:val="singleLevel"/>
    <w:tmpl w:val="114268BE"/>
    <w:lvl w:ilvl="0">
      <w:start w:val="1"/>
      <w:numFmt w:val="decimal"/>
      <w:lvlText w:val="%1."/>
      <w:legacy w:legacy="1" w:legacySpace="0" w:legacyIndent="283"/>
      <w:lvlJc w:val="left"/>
      <w:rPr>
        <w:rFonts w:ascii="Times New Roman" w:hAnsi="Times New Roman" w:cs="Times New Roman" w:hint="default"/>
      </w:rPr>
    </w:lvl>
  </w:abstractNum>
  <w:abstractNum w:abstractNumId="12">
    <w:nsid w:val="2A234823"/>
    <w:multiLevelType w:val="singleLevel"/>
    <w:tmpl w:val="3272AD42"/>
    <w:lvl w:ilvl="0">
      <w:start w:val="1"/>
      <w:numFmt w:val="decimal"/>
      <w:lvlText w:val="%1."/>
      <w:legacy w:legacy="1" w:legacySpace="0" w:legacyIndent="298"/>
      <w:lvlJc w:val="left"/>
      <w:rPr>
        <w:rFonts w:ascii="Times New Roman" w:hAnsi="Times New Roman" w:cs="Times New Roman" w:hint="default"/>
      </w:rPr>
    </w:lvl>
  </w:abstractNum>
  <w:abstractNum w:abstractNumId="13">
    <w:nsid w:val="31AC5F6A"/>
    <w:multiLevelType w:val="hybridMultilevel"/>
    <w:tmpl w:val="82C2CB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2E2287"/>
    <w:multiLevelType w:val="hybridMultilevel"/>
    <w:tmpl w:val="4A004D78"/>
    <w:lvl w:ilvl="0" w:tplc="070CBCDE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B817A90"/>
    <w:multiLevelType w:val="singleLevel"/>
    <w:tmpl w:val="8ADCB618"/>
    <w:lvl w:ilvl="0">
      <w:start w:val="1"/>
      <w:numFmt w:val="decimal"/>
      <w:lvlText w:val="%1."/>
      <w:legacy w:legacy="1" w:legacySpace="0" w:legacyIndent="322"/>
      <w:lvlJc w:val="left"/>
      <w:rPr>
        <w:rFonts w:ascii="Times New Roman" w:hAnsi="Times New Roman" w:cs="Times New Roman" w:hint="default"/>
      </w:rPr>
    </w:lvl>
  </w:abstractNum>
  <w:abstractNum w:abstractNumId="16">
    <w:nsid w:val="426E291A"/>
    <w:multiLevelType w:val="singleLevel"/>
    <w:tmpl w:val="FB28E55E"/>
    <w:lvl w:ilvl="0">
      <w:start w:val="2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17">
    <w:nsid w:val="4BD615CD"/>
    <w:multiLevelType w:val="singleLevel"/>
    <w:tmpl w:val="EABA8D54"/>
    <w:lvl w:ilvl="0">
      <w:start w:val="2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18">
    <w:nsid w:val="4E1B21DD"/>
    <w:multiLevelType w:val="singleLevel"/>
    <w:tmpl w:val="114268BE"/>
    <w:lvl w:ilvl="0">
      <w:start w:val="1"/>
      <w:numFmt w:val="decimal"/>
      <w:lvlText w:val="%1."/>
      <w:legacy w:legacy="1" w:legacySpace="0" w:legacyIndent="283"/>
      <w:lvlJc w:val="left"/>
      <w:rPr>
        <w:rFonts w:ascii="Times New Roman" w:hAnsi="Times New Roman" w:cs="Times New Roman" w:hint="default"/>
      </w:rPr>
    </w:lvl>
  </w:abstractNum>
  <w:abstractNum w:abstractNumId="19">
    <w:nsid w:val="5244327B"/>
    <w:multiLevelType w:val="hybridMultilevel"/>
    <w:tmpl w:val="82C2CB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55F7590"/>
    <w:multiLevelType w:val="singleLevel"/>
    <w:tmpl w:val="EFE4BA22"/>
    <w:lvl w:ilvl="0">
      <w:start w:val="12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21">
    <w:nsid w:val="56C33B25"/>
    <w:multiLevelType w:val="hybridMultilevel"/>
    <w:tmpl w:val="512677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75D4358"/>
    <w:multiLevelType w:val="hybridMultilevel"/>
    <w:tmpl w:val="B0D2FA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D874516"/>
    <w:multiLevelType w:val="singleLevel"/>
    <w:tmpl w:val="3A4008B4"/>
    <w:lvl w:ilvl="0">
      <w:start w:val="2"/>
      <w:numFmt w:val="decimal"/>
      <w:lvlText w:val="%1)"/>
      <w:legacy w:legacy="1" w:legacySpace="0" w:legacyIndent="331"/>
      <w:lvlJc w:val="left"/>
      <w:rPr>
        <w:rFonts w:ascii="Times New Roman" w:hAnsi="Times New Roman" w:cs="Times New Roman" w:hint="default"/>
      </w:rPr>
    </w:lvl>
  </w:abstractNum>
  <w:abstractNum w:abstractNumId="24">
    <w:nsid w:val="69872F29"/>
    <w:multiLevelType w:val="singleLevel"/>
    <w:tmpl w:val="DB2A667E"/>
    <w:lvl w:ilvl="0">
      <w:start w:val="2"/>
      <w:numFmt w:val="decimal"/>
      <w:lvlText w:val="%1)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25">
    <w:nsid w:val="75993ED4"/>
    <w:multiLevelType w:val="singleLevel"/>
    <w:tmpl w:val="FB28E55E"/>
    <w:lvl w:ilvl="0">
      <w:start w:val="2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26">
    <w:nsid w:val="76C93D61"/>
    <w:multiLevelType w:val="singleLevel"/>
    <w:tmpl w:val="EABA8D54"/>
    <w:lvl w:ilvl="0">
      <w:start w:val="2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num w:numId="1">
    <w:abstractNumId w:val="5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312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23"/>
  </w:num>
  <w:num w:numId="6">
    <w:abstractNumId w:val="9"/>
  </w:num>
  <w:num w:numId="7">
    <w:abstractNumId w:val="8"/>
  </w:num>
  <w:num w:numId="8">
    <w:abstractNumId w:val="26"/>
  </w:num>
  <w:num w:numId="9">
    <w:abstractNumId w:val="7"/>
  </w:num>
  <w:num w:numId="10">
    <w:abstractNumId w:val="6"/>
  </w:num>
  <w:num w:numId="11">
    <w:abstractNumId w:val="17"/>
  </w:num>
  <w:num w:numId="12">
    <w:abstractNumId w:val="24"/>
  </w:num>
  <w:num w:numId="13">
    <w:abstractNumId w:val="16"/>
  </w:num>
  <w:num w:numId="14">
    <w:abstractNumId w:val="25"/>
  </w:num>
  <w:num w:numId="15">
    <w:abstractNumId w:val="15"/>
  </w:num>
  <w:num w:numId="16">
    <w:abstractNumId w:val="12"/>
  </w:num>
  <w:num w:numId="17">
    <w:abstractNumId w:val="10"/>
  </w:num>
  <w:num w:numId="18">
    <w:abstractNumId w:val="11"/>
  </w:num>
  <w:num w:numId="19">
    <w:abstractNumId w:val="18"/>
  </w:num>
  <w:num w:numId="20">
    <w:abstractNumId w:val="20"/>
  </w:num>
  <w:num w:numId="21">
    <w:abstractNumId w:val="22"/>
  </w:num>
  <w:num w:numId="22">
    <w:abstractNumId w:val="21"/>
  </w:num>
  <w:num w:numId="23">
    <w:abstractNumId w:val="19"/>
  </w:num>
  <w:num w:numId="24">
    <w:abstractNumId w:val="13"/>
  </w:num>
  <w:num w:numId="25">
    <w:abstractNumId w:val="14"/>
  </w:num>
  <w:num w:numId="26">
    <w:abstractNumId w:val="1"/>
  </w:num>
  <w:num w:numId="27">
    <w:abstractNumId w:val="3"/>
  </w:num>
  <w:num w:numId="28">
    <w:abstractNumId w:val="4"/>
  </w:num>
  <w:num w:numId="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C6EFF"/>
    <w:rsid w:val="0002210B"/>
    <w:rsid w:val="00053F76"/>
    <w:rsid w:val="000706EE"/>
    <w:rsid w:val="00085AA2"/>
    <w:rsid w:val="000A37E6"/>
    <w:rsid w:val="000B6A09"/>
    <w:rsid w:val="000C24EE"/>
    <w:rsid w:val="000E75FB"/>
    <w:rsid w:val="000F079F"/>
    <w:rsid w:val="000F1D1F"/>
    <w:rsid w:val="000F25E1"/>
    <w:rsid w:val="0010091C"/>
    <w:rsid w:val="001216AE"/>
    <w:rsid w:val="0012577F"/>
    <w:rsid w:val="00157364"/>
    <w:rsid w:val="00187FAE"/>
    <w:rsid w:val="00193B0D"/>
    <w:rsid w:val="001A606A"/>
    <w:rsid w:val="001C7935"/>
    <w:rsid w:val="001D4DEC"/>
    <w:rsid w:val="001E5958"/>
    <w:rsid w:val="001F0D39"/>
    <w:rsid w:val="001F1C5B"/>
    <w:rsid w:val="001F40BE"/>
    <w:rsid w:val="001F6A22"/>
    <w:rsid w:val="002051BB"/>
    <w:rsid w:val="0022486F"/>
    <w:rsid w:val="00234ADD"/>
    <w:rsid w:val="00237370"/>
    <w:rsid w:val="00253463"/>
    <w:rsid w:val="002639AE"/>
    <w:rsid w:val="002C5FCD"/>
    <w:rsid w:val="002D6069"/>
    <w:rsid w:val="003202F3"/>
    <w:rsid w:val="00320642"/>
    <w:rsid w:val="00374B97"/>
    <w:rsid w:val="00377680"/>
    <w:rsid w:val="003B422F"/>
    <w:rsid w:val="003C6EE9"/>
    <w:rsid w:val="003D4817"/>
    <w:rsid w:val="00427DA5"/>
    <w:rsid w:val="004B1335"/>
    <w:rsid w:val="004D0DA3"/>
    <w:rsid w:val="004D3666"/>
    <w:rsid w:val="004E0273"/>
    <w:rsid w:val="004E07C3"/>
    <w:rsid w:val="004E49A5"/>
    <w:rsid w:val="00510E39"/>
    <w:rsid w:val="00522290"/>
    <w:rsid w:val="00525C62"/>
    <w:rsid w:val="0053311E"/>
    <w:rsid w:val="0054082D"/>
    <w:rsid w:val="00553363"/>
    <w:rsid w:val="005539EC"/>
    <w:rsid w:val="005568C8"/>
    <w:rsid w:val="00590083"/>
    <w:rsid w:val="005971E1"/>
    <w:rsid w:val="005C3791"/>
    <w:rsid w:val="005E36F1"/>
    <w:rsid w:val="00630BCF"/>
    <w:rsid w:val="00631482"/>
    <w:rsid w:val="00653DFA"/>
    <w:rsid w:val="006732F0"/>
    <w:rsid w:val="0068561D"/>
    <w:rsid w:val="006B27DB"/>
    <w:rsid w:val="006D0561"/>
    <w:rsid w:val="006D6449"/>
    <w:rsid w:val="00713740"/>
    <w:rsid w:val="00725B74"/>
    <w:rsid w:val="00762FDE"/>
    <w:rsid w:val="00772EFA"/>
    <w:rsid w:val="007732DD"/>
    <w:rsid w:val="00790B8D"/>
    <w:rsid w:val="007913DA"/>
    <w:rsid w:val="007A2818"/>
    <w:rsid w:val="007A6FF4"/>
    <w:rsid w:val="007B19C0"/>
    <w:rsid w:val="007B36C5"/>
    <w:rsid w:val="007B5702"/>
    <w:rsid w:val="007C74B0"/>
    <w:rsid w:val="007D2146"/>
    <w:rsid w:val="007D4570"/>
    <w:rsid w:val="00846E37"/>
    <w:rsid w:val="00871C1A"/>
    <w:rsid w:val="00891520"/>
    <w:rsid w:val="008B3CEE"/>
    <w:rsid w:val="008C4EFA"/>
    <w:rsid w:val="008D0A11"/>
    <w:rsid w:val="008F13D1"/>
    <w:rsid w:val="00915D57"/>
    <w:rsid w:val="00917E31"/>
    <w:rsid w:val="00977172"/>
    <w:rsid w:val="00985FDF"/>
    <w:rsid w:val="00987C99"/>
    <w:rsid w:val="009C6EFF"/>
    <w:rsid w:val="009D3C69"/>
    <w:rsid w:val="009F661E"/>
    <w:rsid w:val="00A02AC8"/>
    <w:rsid w:val="00A167E7"/>
    <w:rsid w:val="00A229F9"/>
    <w:rsid w:val="00A325F6"/>
    <w:rsid w:val="00A8558D"/>
    <w:rsid w:val="00A9177E"/>
    <w:rsid w:val="00AA560B"/>
    <w:rsid w:val="00AD0305"/>
    <w:rsid w:val="00AE6426"/>
    <w:rsid w:val="00AF6B89"/>
    <w:rsid w:val="00AF7A95"/>
    <w:rsid w:val="00B65EB5"/>
    <w:rsid w:val="00B77CF4"/>
    <w:rsid w:val="00B92F6A"/>
    <w:rsid w:val="00BA5639"/>
    <w:rsid w:val="00BC6CA1"/>
    <w:rsid w:val="00C02866"/>
    <w:rsid w:val="00C6793D"/>
    <w:rsid w:val="00C80945"/>
    <w:rsid w:val="00C907C2"/>
    <w:rsid w:val="00CA6AAA"/>
    <w:rsid w:val="00CC6680"/>
    <w:rsid w:val="00CE35D2"/>
    <w:rsid w:val="00D03BC2"/>
    <w:rsid w:val="00D0510E"/>
    <w:rsid w:val="00D536EB"/>
    <w:rsid w:val="00D860EB"/>
    <w:rsid w:val="00D97673"/>
    <w:rsid w:val="00DA259C"/>
    <w:rsid w:val="00E06F84"/>
    <w:rsid w:val="00E07165"/>
    <w:rsid w:val="00E457A7"/>
    <w:rsid w:val="00E572AC"/>
    <w:rsid w:val="00E733ED"/>
    <w:rsid w:val="00EA7481"/>
    <w:rsid w:val="00EB6E95"/>
    <w:rsid w:val="00EE0D71"/>
    <w:rsid w:val="00F022E4"/>
    <w:rsid w:val="00F06F23"/>
    <w:rsid w:val="00F07847"/>
    <w:rsid w:val="00F24EC4"/>
    <w:rsid w:val="00F8349E"/>
    <w:rsid w:val="00F86EF6"/>
    <w:rsid w:val="00FA250E"/>
    <w:rsid w:val="00FB506E"/>
    <w:rsid w:val="00FB6DF7"/>
    <w:rsid w:val="00FD69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2" w:uiPriority="0"/>
    <w:lsdException w:name="Lis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Table Grid 1" w:uiPriority="0"/>
    <w:lsdException w:name="Table Web 1" w:uiPriority="0"/>
    <w:lsdException w:name="Table Web 2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7165"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semiHidden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uiPriority w:val="99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paragraph" w:customStyle="1" w:styleId="ConsPlusNormal">
    <w:name w:val="ConsPlusNormal"/>
    <w:uiPriority w:val="99"/>
    <w:rsid w:val="00FD69C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table" w:styleId="aff2">
    <w:name w:val="Table Grid"/>
    <w:basedOn w:val="a1"/>
    <w:rsid w:val="00234A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436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38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51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8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1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5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58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36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66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70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21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23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761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6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30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739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54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A8C30B-7E05-4988-8931-90584CE994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9</Pages>
  <Words>788</Words>
  <Characters>4497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5275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User</cp:lastModifiedBy>
  <cp:revision>17</cp:revision>
  <cp:lastPrinted>2014-02-27T05:24:00Z</cp:lastPrinted>
  <dcterms:created xsi:type="dcterms:W3CDTF">2019-01-10T14:01:00Z</dcterms:created>
  <dcterms:modified xsi:type="dcterms:W3CDTF">2019-11-13T09:42:00Z</dcterms:modified>
</cp:coreProperties>
</file>